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AB2B1" w14:textId="77777777" w:rsidR="00AD3153" w:rsidRPr="00200AE6" w:rsidRDefault="00AD3153" w:rsidP="00AD3153">
      <w:pPr>
        <w:pStyle w:val="wsprawie"/>
        <w:numPr>
          <w:ilvl w:val="0"/>
          <w:numId w:val="0"/>
        </w:numPr>
        <w:spacing w:after="0"/>
        <w:jc w:val="right"/>
        <w:rPr>
          <w:rFonts w:asciiTheme="minorHAnsi" w:hAnsiTheme="minorHAnsi" w:cstheme="minorHAnsi"/>
          <w:b w:val="0"/>
          <w:bCs/>
          <w:color w:val="FF0000"/>
          <w:sz w:val="20"/>
        </w:rPr>
      </w:pPr>
      <w:r w:rsidRPr="00200AE6">
        <w:rPr>
          <w:rFonts w:asciiTheme="minorHAnsi" w:hAnsiTheme="minorHAnsi" w:cstheme="minorHAnsi"/>
          <w:b w:val="0"/>
          <w:bCs/>
          <w:color w:val="FF0000"/>
          <w:sz w:val="20"/>
        </w:rPr>
        <w:t>Załącznik Nr 1</w:t>
      </w:r>
    </w:p>
    <w:p w14:paraId="0245F70A" w14:textId="77777777" w:rsidR="00AD3153" w:rsidRPr="00200AE6" w:rsidRDefault="00AD3153" w:rsidP="00AD3153">
      <w:pPr>
        <w:pStyle w:val="wsprawie"/>
        <w:numPr>
          <w:ilvl w:val="0"/>
          <w:numId w:val="0"/>
        </w:numPr>
        <w:spacing w:after="0"/>
        <w:jc w:val="right"/>
        <w:rPr>
          <w:rFonts w:asciiTheme="minorHAnsi" w:hAnsiTheme="minorHAnsi" w:cstheme="minorHAnsi"/>
          <w:b w:val="0"/>
          <w:bCs/>
          <w:color w:val="FF0000"/>
          <w:sz w:val="20"/>
        </w:rPr>
      </w:pPr>
      <w:r w:rsidRPr="00200AE6">
        <w:rPr>
          <w:rFonts w:asciiTheme="minorHAnsi" w:hAnsiTheme="minorHAnsi" w:cstheme="minorHAnsi"/>
          <w:b w:val="0"/>
          <w:bCs/>
          <w:color w:val="FF0000"/>
          <w:sz w:val="20"/>
        </w:rPr>
        <w:t>do zarządzenia nr 4/2020</w:t>
      </w:r>
    </w:p>
    <w:p w14:paraId="5122D9BA" w14:textId="77777777" w:rsidR="00AD3153" w:rsidRPr="00200AE6" w:rsidRDefault="00AD3153" w:rsidP="00AD3153">
      <w:pPr>
        <w:pStyle w:val="wsprawie"/>
        <w:numPr>
          <w:ilvl w:val="0"/>
          <w:numId w:val="0"/>
        </w:numPr>
        <w:spacing w:after="0"/>
        <w:jc w:val="right"/>
        <w:rPr>
          <w:rFonts w:asciiTheme="minorHAnsi" w:hAnsiTheme="minorHAnsi" w:cstheme="minorHAnsi"/>
          <w:b w:val="0"/>
          <w:bCs/>
          <w:color w:val="FF0000"/>
          <w:sz w:val="20"/>
        </w:rPr>
      </w:pPr>
      <w:r w:rsidRPr="00200AE6">
        <w:rPr>
          <w:rFonts w:asciiTheme="minorHAnsi" w:hAnsiTheme="minorHAnsi" w:cstheme="minorHAnsi"/>
          <w:b w:val="0"/>
          <w:bCs/>
          <w:color w:val="FF0000"/>
          <w:sz w:val="20"/>
        </w:rPr>
        <w:t>Dyrektora Samorządowego Żłobka w Proszowicach</w:t>
      </w:r>
    </w:p>
    <w:p w14:paraId="41079D06" w14:textId="77777777" w:rsidR="00AD3153" w:rsidRPr="00200AE6" w:rsidRDefault="00AD3153" w:rsidP="00AD3153">
      <w:pPr>
        <w:pStyle w:val="wsprawie"/>
        <w:numPr>
          <w:ilvl w:val="0"/>
          <w:numId w:val="0"/>
        </w:numPr>
        <w:spacing w:after="0"/>
        <w:jc w:val="right"/>
        <w:rPr>
          <w:rFonts w:asciiTheme="minorHAnsi" w:hAnsiTheme="minorHAnsi" w:cstheme="minorHAnsi"/>
          <w:b w:val="0"/>
          <w:bCs/>
          <w:color w:val="FF0000"/>
          <w:sz w:val="20"/>
        </w:rPr>
      </w:pPr>
      <w:r w:rsidRPr="00200AE6">
        <w:rPr>
          <w:rFonts w:asciiTheme="minorHAnsi" w:hAnsiTheme="minorHAnsi" w:cstheme="minorHAnsi"/>
          <w:b w:val="0"/>
          <w:bCs/>
          <w:color w:val="FF0000"/>
          <w:sz w:val="20"/>
        </w:rPr>
        <w:t>z dnia 1 kwietnia 2020 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</w:tblGrid>
      <w:tr w:rsidR="001B69CE" w:rsidRPr="00200AE6" w14:paraId="41748A96" w14:textId="77777777" w:rsidTr="001B69CE">
        <w:tc>
          <w:tcPr>
            <w:tcW w:w="392" w:type="dxa"/>
            <w:shd w:val="clear" w:color="auto" w:fill="auto"/>
          </w:tcPr>
          <w:p w14:paraId="5C1FC199" w14:textId="77777777" w:rsidR="001B69CE" w:rsidRPr="00200AE6" w:rsidRDefault="001B69CE" w:rsidP="001B69CE">
            <w:pPr>
              <w:pStyle w:val="wsprawie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4953034B" w14:textId="77777777" w:rsidR="001B69CE" w:rsidRPr="00200AE6" w:rsidRDefault="001B69CE" w:rsidP="001B69CE">
            <w:pPr>
              <w:pStyle w:val="wsprawie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10B21FA1" w14:textId="77777777" w:rsidR="001B69CE" w:rsidRPr="00200AE6" w:rsidRDefault="001B69CE" w:rsidP="001B69CE">
            <w:pPr>
              <w:pStyle w:val="wsprawie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1C740CA0" w14:textId="77777777" w:rsidR="001B69CE" w:rsidRPr="00200AE6" w:rsidRDefault="001B69CE" w:rsidP="001B69CE">
            <w:pPr>
              <w:pStyle w:val="wsprawie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2B152540" w14:textId="77777777" w:rsidR="001B69CE" w:rsidRPr="00200AE6" w:rsidRDefault="001B69CE" w:rsidP="001B69CE">
            <w:pPr>
              <w:pStyle w:val="wsprawie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6542DAE5" w14:textId="77777777" w:rsidR="001B69CE" w:rsidRPr="00200AE6" w:rsidRDefault="001B69CE" w:rsidP="001B69CE">
            <w:pPr>
              <w:pStyle w:val="wsprawie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50D46A71" w14:textId="77777777" w:rsidR="001B69CE" w:rsidRPr="00200AE6" w:rsidRDefault="001B69CE" w:rsidP="001B69CE">
            <w:pPr>
              <w:pStyle w:val="wsprawie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6" w:type="dxa"/>
            <w:shd w:val="clear" w:color="auto" w:fill="auto"/>
          </w:tcPr>
          <w:p w14:paraId="0004566F" w14:textId="77777777" w:rsidR="001B69CE" w:rsidRPr="00200AE6" w:rsidRDefault="001B69CE" w:rsidP="001B69CE">
            <w:pPr>
              <w:pStyle w:val="wsprawie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EF5610E" w14:textId="77777777" w:rsidR="001B69CE" w:rsidRPr="00200AE6" w:rsidRDefault="001B69CE" w:rsidP="001B69CE">
      <w:pPr>
        <w:pStyle w:val="wsprawie"/>
        <w:numPr>
          <w:ilvl w:val="0"/>
          <w:numId w:val="0"/>
        </w:numPr>
        <w:jc w:val="left"/>
        <w:rPr>
          <w:rFonts w:asciiTheme="minorHAnsi" w:hAnsiTheme="minorHAnsi" w:cstheme="minorHAnsi"/>
          <w:sz w:val="20"/>
        </w:rPr>
      </w:pPr>
      <w:r w:rsidRPr="00200AE6">
        <w:rPr>
          <w:rFonts w:asciiTheme="minorHAnsi" w:hAnsiTheme="minorHAnsi" w:cstheme="minorHAnsi"/>
          <w:sz w:val="20"/>
        </w:rPr>
        <w:t>data złożenia zgłoszenia (wypełnia Żłobek)</w:t>
      </w:r>
    </w:p>
    <w:p w14:paraId="16991F25" w14:textId="77777777" w:rsidR="00773BE3" w:rsidRPr="00200AE6" w:rsidRDefault="008577D0" w:rsidP="00773BE3">
      <w:pPr>
        <w:pStyle w:val="wsprawie"/>
        <w:numPr>
          <w:ilvl w:val="0"/>
          <w:numId w:val="0"/>
        </w:numPr>
        <w:spacing w:after="0"/>
        <w:rPr>
          <w:rFonts w:asciiTheme="minorHAnsi" w:hAnsiTheme="minorHAnsi" w:cstheme="minorHAnsi"/>
          <w:sz w:val="20"/>
        </w:rPr>
      </w:pPr>
      <w:r w:rsidRPr="00200AE6">
        <w:rPr>
          <w:rFonts w:asciiTheme="minorHAnsi" w:hAnsiTheme="minorHAnsi" w:cstheme="minorHAnsi"/>
          <w:sz w:val="20"/>
        </w:rPr>
        <w:t xml:space="preserve">KARTA </w:t>
      </w:r>
      <w:r w:rsidR="00AB2635" w:rsidRPr="00200AE6">
        <w:rPr>
          <w:rFonts w:asciiTheme="minorHAnsi" w:hAnsiTheme="minorHAnsi" w:cstheme="minorHAnsi"/>
          <w:sz w:val="20"/>
        </w:rPr>
        <w:t>ZGŁOSZENIA</w:t>
      </w:r>
      <w:r w:rsidR="008910A8" w:rsidRPr="00200AE6">
        <w:rPr>
          <w:rFonts w:asciiTheme="minorHAnsi" w:hAnsiTheme="minorHAnsi" w:cstheme="minorHAnsi"/>
          <w:sz w:val="20"/>
        </w:rPr>
        <w:t xml:space="preserve"> DZIECKA </w:t>
      </w:r>
      <w:r w:rsidR="00A52905" w:rsidRPr="00200AE6">
        <w:rPr>
          <w:rFonts w:asciiTheme="minorHAnsi" w:hAnsiTheme="minorHAnsi" w:cstheme="minorHAnsi"/>
          <w:sz w:val="20"/>
        </w:rPr>
        <w:br/>
      </w:r>
      <w:r w:rsidR="008910A8" w:rsidRPr="00200AE6">
        <w:rPr>
          <w:rFonts w:asciiTheme="minorHAnsi" w:hAnsiTheme="minorHAnsi" w:cstheme="minorHAnsi"/>
          <w:sz w:val="20"/>
        </w:rPr>
        <w:t xml:space="preserve">DO </w:t>
      </w:r>
      <w:r w:rsidR="00A52905" w:rsidRPr="00200AE6">
        <w:rPr>
          <w:rFonts w:asciiTheme="minorHAnsi" w:hAnsiTheme="minorHAnsi" w:cstheme="minorHAnsi"/>
          <w:sz w:val="20"/>
        </w:rPr>
        <w:t>SAMORZĄDOWEGO ŻŁOBKA</w:t>
      </w:r>
      <w:r w:rsidR="008910A8" w:rsidRPr="00200AE6">
        <w:rPr>
          <w:rFonts w:asciiTheme="minorHAnsi" w:hAnsiTheme="minorHAnsi" w:cstheme="minorHAnsi"/>
          <w:sz w:val="20"/>
        </w:rPr>
        <w:t xml:space="preserve"> W PROSZOWICACH</w:t>
      </w:r>
    </w:p>
    <w:p w14:paraId="0B4C85BE" w14:textId="77777777" w:rsidR="008577D0" w:rsidRPr="00200AE6" w:rsidRDefault="00773BE3" w:rsidP="008910A8">
      <w:pPr>
        <w:pStyle w:val="wsprawie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  <w:r w:rsidRPr="00200AE6">
        <w:rPr>
          <w:rFonts w:asciiTheme="minorHAnsi" w:hAnsiTheme="minorHAnsi" w:cstheme="minorHAnsi"/>
          <w:sz w:val="20"/>
        </w:rPr>
        <w:t>NA ROK SZKOLNY 20……/20……</w:t>
      </w:r>
    </w:p>
    <w:p w14:paraId="11B37F73" w14:textId="77777777" w:rsidR="00083ADD" w:rsidRPr="00200AE6" w:rsidRDefault="00083ADD" w:rsidP="008577D0">
      <w:pPr>
        <w:pStyle w:val="wsprawie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2E2D25D0" w14:textId="763BDAF5" w:rsidR="00083ADD" w:rsidRPr="00200AE6" w:rsidRDefault="00EE4D76" w:rsidP="00083ADD">
      <w:pPr>
        <w:pStyle w:val="wsprawie"/>
        <w:numPr>
          <w:ilvl w:val="0"/>
          <w:numId w:val="0"/>
        </w:numPr>
        <w:jc w:val="left"/>
        <w:rPr>
          <w:rFonts w:asciiTheme="minorHAnsi" w:hAnsiTheme="minorHAnsi" w:cstheme="minorHAnsi"/>
          <w:sz w:val="20"/>
        </w:rPr>
      </w:pPr>
      <w:r w:rsidRPr="00200AE6">
        <w:rPr>
          <w:rFonts w:asciiTheme="minorHAnsi" w:hAnsiTheme="minorHAnsi" w:cstheme="minorHAnsi"/>
          <w:sz w:val="20"/>
        </w:rPr>
        <w:t>Dane dziecka: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0"/>
      </w:tblGrid>
      <w:tr w:rsidR="008031D8" w:rsidRPr="00200AE6" w14:paraId="535FC69C" w14:textId="77777777" w:rsidTr="007C0B7F">
        <w:tc>
          <w:tcPr>
            <w:tcW w:w="4600" w:type="dxa"/>
            <w:shd w:val="clear" w:color="auto" w:fill="auto"/>
          </w:tcPr>
          <w:p w14:paraId="059DC644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</w:p>
          <w:p w14:paraId="10CBDE05" w14:textId="5E44DBB2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  <w:t>IMIĘ</w:t>
            </w:r>
            <w:r w:rsidRPr="00200AE6"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  <w:t xml:space="preserve"> DZIECKA</w:t>
            </w:r>
          </w:p>
          <w:p w14:paraId="78112BF2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</w:tcPr>
          <w:p w14:paraId="45CFE3B7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31D8" w:rsidRPr="00200AE6" w14:paraId="6D4ADA51" w14:textId="77777777" w:rsidTr="007C0B7F">
        <w:tc>
          <w:tcPr>
            <w:tcW w:w="4600" w:type="dxa"/>
            <w:shd w:val="clear" w:color="auto" w:fill="auto"/>
          </w:tcPr>
          <w:p w14:paraId="1C53346D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</w:p>
          <w:p w14:paraId="3F0F06B3" w14:textId="4E3DB008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  <w:t>NAZWISKO</w:t>
            </w:r>
            <w:r w:rsidRPr="00200AE6"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  <w:t xml:space="preserve"> DZIECKA</w:t>
            </w:r>
          </w:p>
          <w:p w14:paraId="3E80D758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</w:tcPr>
          <w:p w14:paraId="6FD22E65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31D8" w:rsidRPr="00200AE6" w14:paraId="72004D0F" w14:textId="77777777" w:rsidTr="007C0B7F">
        <w:tc>
          <w:tcPr>
            <w:tcW w:w="4600" w:type="dxa"/>
            <w:shd w:val="clear" w:color="auto" w:fill="auto"/>
          </w:tcPr>
          <w:p w14:paraId="6BA6388E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</w:p>
          <w:p w14:paraId="62D48569" w14:textId="26DBFC29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  <w:t>PESEL</w:t>
            </w:r>
            <w:r w:rsidRPr="00200AE6"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  <w:t xml:space="preserve"> DZIECKA</w:t>
            </w:r>
          </w:p>
          <w:p w14:paraId="0E0F07A8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</w:tcPr>
          <w:p w14:paraId="71A56AD4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31D8" w:rsidRPr="00200AE6" w14:paraId="55108E1F" w14:textId="77777777" w:rsidTr="007C0B7F">
        <w:tc>
          <w:tcPr>
            <w:tcW w:w="4600" w:type="dxa"/>
            <w:shd w:val="clear" w:color="auto" w:fill="auto"/>
          </w:tcPr>
          <w:p w14:paraId="10993702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</w:p>
          <w:p w14:paraId="60DFF342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  <w:t>DATA URODZENIA</w:t>
            </w:r>
          </w:p>
          <w:p w14:paraId="0A841946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</w:tcPr>
          <w:p w14:paraId="08CA544C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31D8" w:rsidRPr="00200AE6" w14:paraId="617887EC" w14:textId="77777777" w:rsidTr="007C0B7F">
        <w:tc>
          <w:tcPr>
            <w:tcW w:w="4600" w:type="dxa"/>
            <w:shd w:val="clear" w:color="auto" w:fill="auto"/>
          </w:tcPr>
          <w:p w14:paraId="77292309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</w:p>
          <w:p w14:paraId="00320011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  <w:t>ADRES ZMIESZKANIA</w:t>
            </w:r>
          </w:p>
          <w:p w14:paraId="19393FF4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</w:tcPr>
          <w:p w14:paraId="44573AD3" w14:textId="77777777" w:rsidR="008031D8" w:rsidRPr="00200AE6" w:rsidRDefault="008031D8" w:rsidP="007C0B7F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31D8" w:rsidRPr="00200AE6" w14:paraId="4E618636" w14:textId="77777777" w:rsidTr="007C0B7F">
        <w:tc>
          <w:tcPr>
            <w:tcW w:w="4600" w:type="dxa"/>
            <w:shd w:val="clear" w:color="auto" w:fill="auto"/>
          </w:tcPr>
          <w:p w14:paraId="309BFF78" w14:textId="77777777" w:rsidR="008031D8" w:rsidRPr="00200AE6" w:rsidRDefault="008031D8" w:rsidP="008031D8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</w:p>
          <w:p w14:paraId="6BA46B18" w14:textId="0D8230A5" w:rsidR="008031D8" w:rsidRPr="00200AE6" w:rsidRDefault="008031D8" w:rsidP="008031D8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  <w:t xml:space="preserve">ADRES </w:t>
            </w:r>
            <w:r w:rsidRPr="00200AE6"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  <w:t>ZAMELDOWANIA</w:t>
            </w:r>
          </w:p>
          <w:p w14:paraId="1E0E2725" w14:textId="77777777" w:rsidR="008031D8" w:rsidRPr="00200AE6" w:rsidRDefault="008031D8" w:rsidP="008031D8">
            <w:pPr>
              <w:spacing w:line="200" w:lineRule="exact"/>
              <w:rPr>
                <w:rFonts w:asciiTheme="minorHAnsi" w:hAnsiTheme="minorHAnsi" w:cstheme="minorHAnsi"/>
                <w:b/>
                <w:bCs w:val="0"/>
                <w:sz w:val="20"/>
                <w:szCs w:val="20"/>
              </w:rPr>
            </w:pPr>
          </w:p>
        </w:tc>
        <w:tc>
          <w:tcPr>
            <w:tcW w:w="4600" w:type="dxa"/>
            <w:shd w:val="clear" w:color="auto" w:fill="auto"/>
          </w:tcPr>
          <w:p w14:paraId="200080FF" w14:textId="77777777" w:rsidR="008031D8" w:rsidRPr="00200AE6" w:rsidRDefault="008031D8" w:rsidP="008031D8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14BD7AC" w14:textId="77777777" w:rsidR="008031D8" w:rsidRPr="00200AE6" w:rsidRDefault="008031D8" w:rsidP="00083ADD">
      <w:pPr>
        <w:pStyle w:val="wsprawie"/>
        <w:numPr>
          <w:ilvl w:val="0"/>
          <w:numId w:val="0"/>
        </w:numPr>
        <w:jc w:val="left"/>
        <w:rPr>
          <w:rFonts w:asciiTheme="minorHAnsi" w:hAnsiTheme="minorHAnsi" w:cstheme="minorHAnsi"/>
          <w:sz w:val="20"/>
        </w:rPr>
      </w:pPr>
    </w:p>
    <w:p w14:paraId="1CC008D2" w14:textId="77777777" w:rsidR="008577D0" w:rsidRPr="00200AE6" w:rsidRDefault="008577D0">
      <w:pPr>
        <w:pStyle w:val="wsprawie"/>
        <w:numPr>
          <w:ilvl w:val="0"/>
          <w:numId w:val="0"/>
        </w:numPr>
        <w:jc w:val="left"/>
        <w:rPr>
          <w:rFonts w:asciiTheme="minorHAnsi" w:hAnsiTheme="minorHAnsi" w:cstheme="minorHAnsi"/>
          <w:sz w:val="20"/>
        </w:rPr>
      </w:pPr>
      <w:r w:rsidRPr="00200AE6">
        <w:rPr>
          <w:rFonts w:asciiTheme="minorHAnsi" w:hAnsiTheme="minorHAnsi" w:cstheme="minorHAnsi"/>
          <w:sz w:val="20"/>
        </w:rPr>
        <w:t>Dane o rodzicach / opiekunach prawnych* dziecka: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3342"/>
        <w:gridCol w:w="3427"/>
      </w:tblGrid>
      <w:tr w:rsidR="00617C03" w:rsidRPr="00200AE6" w14:paraId="058E104B" w14:textId="77777777" w:rsidTr="00310CA8">
        <w:tc>
          <w:tcPr>
            <w:tcW w:w="2660" w:type="dxa"/>
            <w:shd w:val="clear" w:color="auto" w:fill="F2F2F2"/>
          </w:tcPr>
          <w:p w14:paraId="0E1F2048" w14:textId="77777777" w:rsidR="00617C03" w:rsidRPr="00200AE6" w:rsidRDefault="00617C03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5B262247" w14:textId="3A90C53C" w:rsidR="00617C03" w:rsidRPr="00200AE6" w:rsidRDefault="008031D8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DANE MATKI /PRAWNEJ OPIEKUNKI</w:t>
            </w:r>
          </w:p>
        </w:tc>
        <w:tc>
          <w:tcPr>
            <w:tcW w:w="3486" w:type="dxa"/>
            <w:shd w:val="clear" w:color="auto" w:fill="auto"/>
          </w:tcPr>
          <w:p w14:paraId="60FDD981" w14:textId="4A994D1F" w:rsidR="00617C03" w:rsidRPr="00200AE6" w:rsidRDefault="008031D8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DANE OJCA / PRAWNEGO OPIEKUNA</w:t>
            </w:r>
          </w:p>
        </w:tc>
      </w:tr>
      <w:tr w:rsidR="00617C03" w:rsidRPr="00200AE6" w14:paraId="56D016A4" w14:textId="77777777" w:rsidTr="00083ADD">
        <w:tc>
          <w:tcPr>
            <w:tcW w:w="2660" w:type="dxa"/>
            <w:shd w:val="clear" w:color="auto" w:fill="auto"/>
          </w:tcPr>
          <w:p w14:paraId="3613CC56" w14:textId="029D511B" w:rsidR="00617C03" w:rsidRPr="00200AE6" w:rsidRDefault="008031D8" w:rsidP="008910A8">
            <w:pPr>
              <w:pStyle w:val="podrozdzia"/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</w:t>
            </w:r>
          </w:p>
        </w:tc>
        <w:tc>
          <w:tcPr>
            <w:tcW w:w="3402" w:type="dxa"/>
            <w:shd w:val="clear" w:color="auto" w:fill="auto"/>
          </w:tcPr>
          <w:p w14:paraId="3092D6D6" w14:textId="77777777" w:rsidR="00617C03" w:rsidRPr="00200AE6" w:rsidRDefault="00617C03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  <w:shd w:val="clear" w:color="auto" w:fill="auto"/>
          </w:tcPr>
          <w:p w14:paraId="0C48902F" w14:textId="77777777" w:rsidR="00617C03" w:rsidRPr="00200AE6" w:rsidRDefault="00617C03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31D8" w:rsidRPr="00200AE6" w14:paraId="6BD542F3" w14:textId="77777777" w:rsidTr="00083ADD">
        <w:tc>
          <w:tcPr>
            <w:tcW w:w="2660" w:type="dxa"/>
            <w:shd w:val="clear" w:color="auto" w:fill="auto"/>
          </w:tcPr>
          <w:p w14:paraId="499836EE" w14:textId="34ACB7CB" w:rsidR="008031D8" w:rsidRPr="00200AE6" w:rsidRDefault="008031D8" w:rsidP="008910A8">
            <w:pPr>
              <w:pStyle w:val="podrozdzia"/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NAZWISKO</w:t>
            </w:r>
          </w:p>
        </w:tc>
        <w:tc>
          <w:tcPr>
            <w:tcW w:w="3402" w:type="dxa"/>
            <w:shd w:val="clear" w:color="auto" w:fill="auto"/>
          </w:tcPr>
          <w:p w14:paraId="6F8021EC" w14:textId="77777777" w:rsidR="008031D8" w:rsidRPr="00200AE6" w:rsidRDefault="008031D8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  <w:shd w:val="clear" w:color="auto" w:fill="auto"/>
          </w:tcPr>
          <w:p w14:paraId="21A2564B" w14:textId="77777777" w:rsidR="008031D8" w:rsidRPr="00200AE6" w:rsidRDefault="008031D8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17C03" w:rsidRPr="00200AE6" w14:paraId="42A33370" w14:textId="77777777" w:rsidTr="00083ADD">
        <w:tc>
          <w:tcPr>
            <w:tcW w:w="2660" w:type="dxa"/>
            <w:shd w:val="clear" w:color="auto" w:fill="auto"/>
          </w:tcPr>
          <w:p w14:paraId="08017AEE" w14:textId="6EE6E24A" w:rsidR="00083ADD" w:rsidRPr="00200AE6" w:rsidRDefault="008031D8" w:rsidP="008910A8">
            <w:pPr>
              <w:pStyle w:val="podrozdzia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PESEL</w:t>
            </w:r>
          </w:p>
          <w:p w14:paraId="3BD5BEC6" w14:textId="2C8148FC" w:rsidR="00617C03" w:rsidRPr="00200AE6" w:rsidRDefault="008031D8" w:rsidP="008910A8">
            <w:pPr>
              <w:pStyle w:val="podrozdzia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(A JEŚLI NIE NADANO NR PESEL – DATA URODZENIA)</w:t>
            </w:r>
          </w:p>
        </w:tc>
        <w:tc>
          <w:tcPr>
            <w:tcW w:w="3402" w:type="dxa"/>
            <w:shd w:val="clear" w:color="auto" w:fill="auto"/>
          </w:tcPr>
          <w:p w14:paraId="12048242" w14:textId="77777777" w:rsidR="00617C03" w:rsidRPr="00200AE6" w:rsidRDefault="00617C03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  <w:shd w:val="clear" w:color="auto" w:fill="auto"/>
          </w:tcPr>
          <w:p w14:paraId="5205C6A9" w14:textId="77777777" w:rsidR="00617C03" w:rsidRPr="00200AE6" w:rsidRDefault="00617C03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17C03" w:rsidRPr="00200AE6" w14:paraId="6E2AA67B" w14:textId="77777777" w:rsidTr="00083ADD">
        <w:tc>
          <w:tcPr>
            <w:tcW w:w="2660" w:type="dxa"/>
            <w:shd w:val="clear" w:color="auto" w:fill="auto"/>
          </w:tcPr>
          <w:p w14:paraId="09F914B3" w14:textId="2B81E4AE" w:rsidR="00310CA8" w:rsidRPr="00200AE6" w:rsidRDefault="008031D8" w:rsidP="008910A8">
            <w:pPr>
              <w:pStyle w:val="podrozdzia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NAZWA I ADRES </w:t>
            </w:r>
            <w:r w:rsidRPr="00200A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ZAKŁADU PRACY</w:t>
            </w:r>
          </w:p>
          <w:p w14:paraId="339BD5AB" w14:textId="77777777" w:rsidR="00083ADD" w:rsidRPr="00200AE6" w:rsidRDefault="00083ADD" w:rsidP="008910A8">
            <w:pPr>
              <w:pStyle w:val="podrozdzia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C60D543" w14:textId="77777777" w:rsidR="00617C03" w:rsidRPr="00200AE6" w:rsidRDefault="00617C03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  <w:shd w:val="clear" w:color="auto" w:fill="auto"/>
          </w:tcPr>
          <w:p w14:paraId="29E26ADF" w14:textId="77777777" w:rsidR="00617C03" w:rsidRPr="00200AE6" w:rsidRDefault="00617C03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31D8" w:rsidRPr="00200AE6" w14:paraId="2705AD40" w14:textId="77777777" w:rsidTr="00083ADD">
        <w:tc>
          <w:tcPr>
            <w:tcW w:w="2660" w:type="dxa"/>
            <w:shd w:val="clear" w:color="auto" w:fill="auto"/>
          </w:tcPr>
          <w:p w14:paraId="5CE7CE98" w14:textId="5BEDF9B3" w:rsidR="008031D8" w:rsidRPr="00200AE6" w:rsidRDefault="008031D8" w:rsidP="008910A8">
            <w:pPr>
              <w:pStyle w:val="podrozdzia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TELEFON DO ZAKŁADU PRACY</w:t>
            </w:r>
          </w:p>
        </w:tc>
        <w:tc>
          <w:tcPr>
            <w:tcW w:w="3402" w:type="dxa"/>
            <w:shd w:val="clear" w:color="auto" w:fill="auto"/>
          </w:tcPr>
          <w:p w14:paraId="43ED7D80" w14:textId="77777777" w:rsidR="008031D8" w:rsidRPr="00200AE6" w:rsidRDefault="008031D8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  <w:shd w:val="clear" w:color="auto" w:fill="auto"/>
          </w:tcPr>
          <w:p w14:paraId="08F48101" w14:textId="77777777" w:rsidR="008031D8" w:rsidRPr="00200AE6" w:rsidRDefault="008031D8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17C03" w:rsidRPr="00200AE6" w14:paraId="0F7B277D" w14:textId="77777777" w:rsidTr="00083ADD">
        <w:tc>
          <w:tcPr>
            <w:tcW w:w="2660" w:type="dxa"/>
            <w:shd w:val="clear" w:color="auto" w:fill="auto"/>
          </w:tcPr>
          <w:p w14:paraId="720CEF6B" w14:textId="31C51210" w:rsidR="008910A8" w:rsidRPr="00200AE6" w:rsidRDefault="008031D8" w:rsidP="008031D8">
            <w:pPr>
              <w:pStyle w:val="podrozdzia"/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 ZAMIESZKANIA</w:t>
            </w:r>
          </w:p>
        </w:tc>
        <w:tc>
          <w:tcPr>
            <w:tcW w:w="3402" w:type="dxa"/>
            <w:shd w:val="clear" w:color="auto" w:fill="auto"/>
          </w:tcPr>
          <w:p w14:paraId="7549D614" w14:textId="77777777" w:rsidR="00617C03" w:rsidRPr="00200AE6" w:rsidRDefault="00617C03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  <w:shd w:val="clear" w:color="auto" w:fill="auto"/>
          </w:tcPr>
          <w:p w14:paraId="2CA6A0FF" w14:textId="77777777" w:rsidR="00617C03" w:rsidRPr="00200AE6" w:rsidRDefault="00617C03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6747C" w:rsidRPr="00200AE6" w14:paraId="75431B05" w14:textId="77777777" w:rsidTr="00083ADD">
        <w:tc>
          <w:tcPr>
            <w:tcW w:w="2660" w:type="dxa"/>
            <w:shd w:val="clear" w:color="auto" w:fill="auto"/>
          </w:tcPr>
          <w:p w14:paraId="02A69984" w14:textId="532E52E3" w:rsidR="0056747C" w:rsidRPr="00200AE6" w:rsidRDefault="008031D8" w:rsidP="008910A8">
            <w:pPr>
              <w:pStyle w:val="podrozdzia"/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TELEFON KONTAKTOWY</w:t>
            </w:r>
          </w:p>
        </w:tc>
        <w:tc>
          <w:tcPr>
            <w:tcW w:w="3402" w:type="dxa"/>
            <w:shd w:val="clear" w:color="auto" w:fill="auto"/>
          </w:tcPr>
          <w:p w14:paraId="4C5C0BC8" w14:textId="77777777" w:rsidR="0056747C" w:rsidRPr="00200AE6" w:rsidRDefault="0056747C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  <w:shd w:val="clear" w:color="auto" w:fill="auto"/>
          </w:tcPr>
          <w:p w14:paraId="023CE5A8" w14:textId="77777777" w:rsidR="0056747C" w:rsidRPr="00200AE6" w:rsidRDefault="0056747C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17C03" w:rsidRPr="00200AE6" w14:paraId="019CBC21" w14:textId="77777777" w:rsidTr="00083ADD">
        <w:tc>
          <w:tcPr>
            <w:tcW w:w="2660" w:type="dxa"/>
            <w:shd w:val="clear" w:color="auto" w:fill="auto"/>
          </w:tcPr>
          <w:p w14:paraId="2A70897A" w14:textId="22EB383B" w:rsidR="00083ADD" w:rsidRPr="00200AE6" w:rsidRDefault="008031D8" w:rsidP="006C422D">
            <w:pPr>
              <w:pStyle w:val="podrozdzia"/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3402" w:type="dxa"/>
            <w:shd w:val="clear" w:color="auto" w:fill="auto"/>
          </w:tcPr>
          <w:p w14:paraId="3A56E510" w14:textId="77777777" w:rsidR="00617C03" w:rsidRPr="00200AE6" w:rsidRDefault="00617C03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  <w:shd w:val="clear" w:color="auto" w:fill="auto"/>
          </w:tcPr>
          <w:p w14:paraId="329E6530" w14:textId="77777777" w:rsidR="00617C03" w:rsidRPr="00200AE6" w:rsidRDefault="00617C03" w:rsidP="00617C03">
            <w:pPr>
              <w:pStyle w:val="podrozdzia"/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74EA01B8" w14:textId="0E333111" w:rsidR="00083ADD" w:rsidRPr="00200AE6" w:rsidRDefault="00083ADD">
      <w:pPr>
        <w:pStyle w:val="podrozdzia"/>
        <w:spacing w:line="480" w:lineRule="auto"/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p w14:paraId="5CEE0F46" w14:textId="33CCCFD1" w:rsidR="008031D8" w:rsidRPr="00200AE6" w:rsidRDefault="008031D8">
      <w:pPr>
        <w:pStyle w:val="podrozdzia"/>
        <w:spacing w:line="480" w:lineRule="auto"/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p w14:paraId="534D412B" w14:textId="55C9E9F5" w:rsidR="008031D8" w:rsidRPr="00200AE6" w:rsidRDefault="008031D8">
      <w:pPr>
        <w:pStyle w:val="podrozdzia"/>
        <w:spacing w:line="480" w:lineRule="auto"/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p w14:paraId="3E2145F4" w14:textId="77777777" w:rsidR="008031D8" w:rsidRPr="00200AE6" w:rsidRDefault="008031D8">
      <w:pPr>
        <w:pStyle w:val="podrozdzia"/>
        <w:spacing w:line="480" w:lineRule="auto"/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p w14:paraId="5050F7D7" w14:textId="77777777" w:rsidR="007A437B" w:rsidRPr="00200AE6" w:rsidRDefault="007A437B" w:rsidP="007A437B">
      <w:pPr>
        <w:pStyle w:val="podrozdzia"/>
        <w:spacing w:line="480" w:lineRule="auto"/>
        <w:jc w:val="left"/>
        <w:rPr>
          <w:rFonts w:asciiTheme="minorHAnsi" w:hAnsiTheme="minorHAnsi" w:cstheme="minorHAnsi"/>
          <w:b/>
          <w:bCs/>
          <w:sz w:val="20"/>
          <w:szCs w:val="20"/>
        </w:rPr>
      </w:pPr>
      <w:r w:rsidRPr="00200AE6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Informacje o rodzeństwie dziecka: </w:t>
      </w:r>
      <w:r w:rsidRPr="00200AE6">
        <w:rPr>
          <w:rFonts w:asciiTheme="minorHAnsi" w:hAnsiTheme="minorHAnsi" w:cstheme="minorHAnsi"/>
          <w:bCs/>
          <w:sz w:val="20"/>
          <w:szCs w:val="20"/>
        </w:rPr>
        <w:t>(</w:t>
      </w:r>
      <w:r w:rsidR="003E1B71" w:rsidRPr="00200AE6">
        <w:rPr>
          <w:rFonts w:asciiTheme="minorHAnsi" w:hAnsiTheme="minorHAnsi" w:cstheme="minorHAnsi"/>
          <w:bCs/>
          <w:sz w:val="20"/>
          <w:szCs w:val="20"/>
        </w:rPr>
        <w:t>i</w:t>
      </w:r>
      <w:r w:rsidRPr="00200AE6">
        <w:rPr>
          <w:rFonts w:asciiTheme="minorHAnsi" w:hAnsiTheme="minorHAnsi" w:cstheme="minorHAnsi"/>
          <w:bCs/>
          <w:sz w:val="20"/>
          <w:szCs w:val="20"/>
        </w:rPr>
        <w:t>mię i nazwisko oraz data urodzenia)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98"/>
      </w:tblGrid>
      <w:tr w:rsidR="00200AE6" w14:paraId="530C70AC" w14:textId="77777777" w:rsidTr="00200AE6">
        <w:tc>
          <w:tcPr>
            <w:tcW w:w="9548" w:type="dxa"/>
          </w:tcPr>
          <w:p w14:paraId="26F955F7" w14:textId="77777777" w:rsidR="00200AE6" w:rsidRDefault="00200AE6" w:rsidP="007A437B">
            <w:pPr>
              <w:pStyle w:val="podrozdzia"/>
              <w:spacing w:line="48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70A3B2BA" w14:textId="1F4B4DEE" w:rsidR="00200AE6" w:rsidRDefault="00200AE6" w:rsidP="007A437B">
            <w:pPr>
              <w:pStyle w:val="podrozdzia"/>
              <w:spacing w:line="48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42B29D6C" w14:textId="77777777" w:rsidR="00200AE6" w:rsidRDefault="00200AE6" w:rsidP="007A437B">
      <w:pPr>
        <w:pStyle w:val="podrozdzia"/>
        <w:spacing w:line="480" w:lineRule="auto"/>
        <w:rPr>
          <w:rFonts w:asciiTheme="minorHAnsi" w:hAnsiTheme="minorHAnsi" w:cstheme="minorHAnsi"/>
          <w:bCs/>
          <w:sz w:val="20"/>
          <w:szCs w:val="20"/>
        </w:rPr>
      </w:pPr>
    </w:p>
    <w:p w14:paraId="49E672E1" w14:textId="594E167E" w:rsidR="00617C03" w:rsidRDefault="00083ADD" w:rsidP="007A437B">
      <w:pPr>
        <w:pStyle w:val="podrozdzia"/>
        <w:spacing w:line="48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200AE6">
        <w:rPr>
          <w:rFonts w:asciiTheme="minorHAnsi" w:hAnsiTheme="minorHAnsi" w:cstheme="minorHAnsi"/>
          <w:b/>
          <w:bCs/>
          <w:sz w:val="20"/>
          <w:szCs w:val="20"/>
        </w:rPr>
        <w:t>Informacje o stanie zdrowia dziecka</w:t>
      </w:r>
      <w:r w:rsidR="00295561" w:rsidRPr="00200AE6">
        <w:rPr>
          <w:rFonts w:asciiTheme="minorHAnsi" w:hAnsiTheme="minorHAnsi" w:cstheme="minorHAnsi"/>
          <w:b/>
          <w:bCs/>
          <w:sz w:val="20"/>
          <w:szCs w:val="20"/>
        </w:rPr>
        <w:t xml:space="preserve"> i alergiach</w:t>
      </w:r>
      <w:r w:rsidR="00AD3153" w:rsidRPr="00200AE6">
        <w:rPr>
          <w:rFonts w:asciiTheme="minorHAnsi" w:hAnsiTheme="minorHAnsi" w:cstheme="minorHAnsi"/>
          <w:b/>
          <w:bCs/>
          <w:sz w:val="20"/>
          <w:szCs w:val="20"/>
        </w:rPr>
        <w:t>, w szczególności czy nie ma przeciwwskazań do przebywania dziecka w grupie</w:t>
      </w:r>
      <w:r w:rsidRPr="00200AE6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98"/>
      </w:tblGrid>
      <w:tr w:rsidR="00200AE6" w14:paraId="413F2C41" w14:textId="77777777" w:rsidTr="00200AE6">
        <w:tc>
          <w:tcPr>
            <w:tcW w:w="9548" w:type="dxa"/>
          </w:tcPr>
          <w:p w14:paraId="7BAADF26" w14:textId="77777777" w:rsidR="00200AE6" w:rsidRDefault="00200AE6" w:rsidP="007A437B">
            <w:pPr>
              <w:pStyle w:val="podrozdzia"/>
              <w:spacing w:line="48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C4A80E2" w14:textId="2F917E66" w:rsidR="00200AE6" w:rsidRDefault="00200AE6" w:rsidP="007A437B">
            <w:pPr>
              <w:pStyle w:val="podrozdzia"/>
              <w:spacing w:line="48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23C1CCF2" w14:textId="77777777" w:rsidR="00200AE6" w:rsidRPr="00200AE6" w:rsidRDefault="00200AE6" w:rsidP="007A437B">
      <w:pPr>
        <w:pStyle w:val="podrozdzia"/>
        <w:spacing w:line="48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28D1FDFA" w14:textId="285B9571" w:rsidR="00154FE3" w:rsidRDefault="008577D0" w:rsidP="007A437B">
      <w:pPr>
        <w:pStyle w:val="podrozdzia"/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>Wskazania bądź przeciwwskazania poradni specjalistycznych wydane w wyniku przeprowadzonych badań lub leczenia szpitalnego</w:t>
      </w:r>
      <w:r w:rsidR="00200AE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98"/>
      </w:tblGrid>
      <w:tr w:rsidR="00200AE6" w14:paraId="59457A49" w14:textId="77777777" w:rsidTr="00200AE6">
        <w:tc>
          <w:tcPr>
            <w:tcW w:w="9548" w:type="dxa"/>
          </w:tcPr>
          <w:p w14:paraId="6467FAEF" w14:textId="77777777" w:rsidR="00200AE6" w:rsidRDefault="00200AE6" w:rsidP="007A437B">
            <w:pPr>
              <w:pStyle w:val="podrozdzia"/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28049B" w14:textId="59712367" w:rsidR="00200AE6" w:rsidRDefault="00200AE6" w:rsidP="007A437B">
            <w:pPr>
              <w:pStyle w:val="podrozdzia"/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C80CB05" w14:textId="77777777" w:rsidR="00200AE6" w:rsidRPr="00200AE6" w:rsidRDefault="00200AE6" w:rsidP="007A437B">
      <w:pPr>
        <w:pStyle w:val="podrozdzia"/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1081DFE1" w14:textId="172C33C7" w:rsidR="00200AE6" w:rsidRDefault="007A437B" w:rsidP="009A2EF3">
      <w:pPr>
        <w:pStyle w:val="podrozdzia"/>
        <w:spacing w:line="480" w:lineRule="auto"/>
        <w:jc w:val="left"/>
        <w:rPr>
          <w:rFonts w:asciiTheme="minorHAnsi" w:hAnsiTheme="minorHAnsi" w:cstheme="minorHAnsi"/>
          <w:bCs/>
          <w:sz w:val="20"/>
          <w:szCs w:val="20"/>
        </w:rPr>
      </w:pPr>
      <w:r w:rsidRPr="00200AE6">
        <w:rPr>
          <w:rFonts w:asciiTheme="minorHAnsi" w:hAnsiTheme="minorHAnsi" w:cstheme="minorHAnsi"/>
          <w:b/>
          <w:bCs/>
          <w:sz w:val="20"/>
          <w:szCs w:val="20"/>
        </w:rPr>
        <w:t xml:space="preserve">Informacje </w:t>
      </w:r>
      <w:r w:rsidR="003E1B71" w:rsidRPr="00200AE6">
        <w:rPr>
          <w:rFonts w:asciiTheme="minorHAnsi" w:hAnsiTheme="minorHAnsi" w:cstheme="minorHAnsi"/>
          <w:b/>
          <w:bCs/>
          <w:sz w:val="20"/>
          <w:szCs w:val="20"/>
        </w:rPr>
        <w:t>niepełnosprawności dziecka</w:t>
      </w:r>
      <w:r w:rsidR="0048298C" w:rsidRPr="00200AE6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6C422D" w:rsidRPr="00200AE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6C422D" w:rsidRPr="00200AE6">
        <w:rPr>
          <w:rFonts w:asciiTheme="minorHAnsi" w:hAnsiTheme="minorHAnsi" w:cstheme="minorHAnsi"/>
          <w:bCs/>
          <w:sz w:val="20"/>
          <w:szCs w:val="20"/>
        </w:rPr>
        <w:br/>
        <w:t>Czy dziecko legitymuje się o</w:t>
      </w:r>
      <w:r w:rsidR="00082C68" w:rsidRPr="00200AE6">
        <w:rPr>
          <w:rFonts w:asciiTheme="minorHAnsi" w:hAnsiTheme="minorHAnsi" w:cstheme="minorHAnsi"/>
          <w:bCs/>
          <w:sz w:val="20"/>
          <w:szCs w:val="20"/>
        </w:rPr>
        <w:t>rzeczeniem o niepełnosprawności</w:t>
      </w:r>
      <w:r w:rsidR="00B2241B" w:rsidRPr="00200AE6">
        <w:rPr>
          <w:rFonts w:asciiTheme="minorHAnsi" w:hAnsiTheme="minorHAnsi" w:cstheme="minorHAnsi"/>
          <w:bCs/>
          <w:sz w:val="20"/>
          <w:szCs w:val="20"/>
        </w:rPr>
        <w:t xml:space="preserve"> lub wymaga szczególnej opieki</w:t>
      </w:r>
      <w:r w:rsidR="00200AE6">
        <w:rPr>
          <w:rFonts w:asciiTheme="minorHAnsi" w:hAnsiTheme="minorHAnsi" w:cstheme="minorHAnsi"/>
          <w:bCs/>
          <w:sz w:val="20"/>
          <w:szCs w:val="20"/>
        </w:rPr>
        <w:t xml:space="preserve"> - </w:t>
      </w:r>
      <w:r w:rsidR="00200AE6" w:rsidRPr="00200AE6">
        <w:rPr>
          <w:rFonts w:asciiTheme="minorHAnsi" w:hAnsiTheme="minorHAnsi" w:cstheme="minorHAnsi"/>
          <w:sz w:val="20"/>
          <w:szCs w:val="20"/>
        </w:rPr>
        <w:t xml:space="preserve">TAK/NIE* </w:t>
      </w:r>
      <w:r w:rsidR="00B2241B" w:rsidRPr="00200AE6">
        <w:rPr>
          <w:rFonts w:asciiTheme="minorHAnsi" w:hAnsiTheme="minorHAnsi" w:cstheme="minorHAnsi"/>
          <w:sz w:val="20"/>
          <w:szCs w:val="20"/>
        </w:rPr>
        <w:t>- j</w:t>
      </w:r>
      <w:r w:rsidR="009A2EF3" w:rsidRPr="00200AE6">
        <w:rPr>
          <w:rFonts w:asciiTheme="minorHAnsi" w:hAnsiTheme="minorHAnsi" w:cstheme="minorHAnsi"/>
          <w:bCs/>
          <w:sz w:val="20"/>
          <w:szCs w:val="20"/>
        </w:rPr>
        <w:t>eżeli tak to proszę o podanie n</w:t>
      </w:r>
      <w:r w:rsidR="006A385B" w:rsidRPr="00200AE6">
        <w:rPr>
          <w:rFonts w:asciiTheme="minorHAnsi" w:hAnsiTheme="minorHAnsi" w:cstheme="minorHAnsi"/>
          <w:bCs/>
          <w:sz w:val="20"/>
          <w:szCs w:val="20"/>
        </w:rPr>
        <w:t>umeru</w:t>
      </w:r>
      <w:r w:rsidR="009A2EF3" w:rsidRPr="00200AE6">
        <w:rPr>
          <w:rFonts w:asciiTheme="minorHAnsi" w:hAnsiTheme="minorHAnsi" w:cstheme="minorHAnsi"/>
          <w:bCs/>
          <w:sz w:val="20"/>
          <w:szCs w:val="20"/>
        </w:rPr>
        <w:t xml:space="preserve"> i daty wydania</w:t>
      </w:r>
      <w:r w:rsidR="00082C68" w:rsidRPr="00200AE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082C68" w:rsidRPr="00200AE6">
        <w:rPr>
          <w:rFonts w:asciiTheme="minorHAnsi" w:hAnsiTheme="minorHAnsi" w:cstheme="minorHAnsi"/>
          <w:bCs/>
          <w:sz w:val="20"/>
          <w:szCs w:val="20"/>
        </w:rPr>
        <w:t>orzeczenia</w:t>
      </w:r>
      <w:r w:rsidR="00200AE6">
        <w:rPr>
          <w:rFonts w:asciiTheme="minorHAnsi" w:hAnsiTheme="minorHAnsi" w:cstheme="minorHAnsi"/>
          <w:bCs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98"/>
      </w:tblGrid>
      <w:tr w:rsidR="00200AE6" w14:paraId="07183786" w14:textId="77777777" w:rsidTr="00200AE6">
        <w:tc>
          <w:tcPr>
            <w:tcW w:w="9548" w:type="dxa"/>
          </w:tcPr>
          <w:p w14:paraId="186573CD" w14:textId="77777777" w:rsidR="00200AE6" w:rsidRDefault="00200AE6" w:rsidP="007A437B">
            <w:pPr>
              <w:pStyle w:val="wsprawie"/>
              <w:numPr>
                <w:ilvl w:val="0"/>
                <w:numId w:val="0"/>
              </w:numPr>
              <w:spacing w:after="0" w:line="480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BDBA2B1" w14:textId="77777777" w:rsidR="00200AE6" w:rsidRDefault="00200AE6" w:rsidP="007A437B">
      <w:pPr>
        <w:pStyle w:val="wsprawie"/>
        <w:numPr>
          <w:ilvl w:val="0"/>
          <w:numId w:val="0"/>
        </w:numPr>
        <w:spacing w:after="0" w:line="480" w:lineRule="auto"/>
        <w:jc w:val="both"/>
        <w:rPr>
          <w:rFonts w:asciiTheme="minorHAnsi" w:hAnsiTheme="minorHAnsi" w:cstheme="minorHAnsi"/>
          <w:sz w:val="20"/>
        </w:rPr>
      </w:pPr>
    </w:p>
    <w:p w14:paraId="60962A55" w14:textId="7B00E199" w:rsidR="008577D0" w:rsidRPr="00200AE6" w:rsidRDefault="00EE4D76" w:rsidP="007A437B">
      <w:pPr>
        <w:pStyle w:val="wsprawie"/>
        <w:numPr>
          <w:ilvl w:val="0"/>
          <w:numId w:val="0"/>
        </w:numPr>
        <w:spacing w:after="0" w:line="480" w:lineRule="auto"/>
        <w:jc w:val="both"/>
        <w:rPr>
          <w:rFonts w:asciiTheme="minorHAnsi" w:hAnsiTheme="minorHAnsi" w:cstheme="minorHAnsi"/>
          <w:sz w:val="20"/>
        </w:rPr>
      </w:pPr>
      <w:r w:rsidRPr="00200AE6">
        <w:rPr>
          <w:rFonts w:asciiTheme="minorHAnsi" w:hAnsiTheme="minorHAnsi" w:cstheme="minorHAnsi"/>
          <w:sz w:val="20"/>
        </w:rPr>
        <w:t>I</w:t>
      </w:r>
      <w:r w:rsidR="008577D0" w:rsidRPr="00200AE6">
        <w:rPr>
          <w:rFonts w:asciiTheme="minorHAnsi" w:hAnsiTheme="minorHAnsi" w:cstheme="minorHAnsi"/>
          <w:sz w:val="20"/>
        </w:rPr>
        <w:t>nne uwagi rodzica / opiekuna prawnego*: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98"/>
      </w:tblGrid>
      <w:tr w:rsidR="00200AE6" w14:paraId="2B074643" w14:textId="77777777" w:rsidTr="00200AE6">
        <w:tc>
          <w:tcPr>
            <w:tcW w:w="9548" w:type="dxa"/>
          </w:tcPr>
          <w:p w14:paraId="36E31FF0" w14:textId="77777777" w:rsidR="00200AE6" w:rsidRDefault="00200AE6" w:rsidP="007A437B">
            <w:pPr>
              <w:pStyle w:val="podrozdzia"/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7BD0F77" w14:textId="511F3FE5" w:rsidR="00200AE6" w:rsidRDefault="00200AE6" w:rsidP="007A437B">
            <w:pPr>
              <w:pStyle w:val="podrozdzia"/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88AE6E" w14:textId="77777777" w:rsidR="00200AE6" w:rsidRDefault="00200AE6" w:rsidP="007A437B">
      <w:pPr>
        <w:pStyle w:val="podrozdzia"/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4B38DEA4" w14:textId="5A8A0B73" w:rsidR="008577D0" w:rsidRPr="00200AE6" w:rsidRDefault="008577D0" w:rsidP="007A437B">
      <w:pPr>
        <w:pStyle w:val="podrozdzia"/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bCs/>
          <w:sz w:val="20"/>
          <w:szCs w:val="20"/>
        </w:rPr>
        <w:t xml:space="preserve">Czy dziecko uczęszczało wcześniej do </w:t>
      </w:r>
      <w:r w:rsidR="00437403" w:rsidRPr="00200AE6">
        <w:rPr>
          <w:rFonts w:asciiTheme="minorHAnsi" w:hAnsiTheme="minorHAnsi" w:cstheme="minorHAnsi"/>
          <w:bCs/>
          <w:sz w:val="20"/>
          <w:szCs w:val="20"/>
        </w:rPr>
        <w:t>żłobka, klubu</w:t>
      </w:r>
      <w:r w:rsidR="00B52B2D" w:rsidRPr="00200AE6">
        <w:rPr>
          <w:rFonts w:asciiTheme="minorHAnsi" w:hAnsiTheme="minorHAnsi" w:cstheme="minorHAnsi"/>
          <w:bCs/>
          <w:sz w:val="20"/>
          <w:szCs w:val="20"/>
        </w:rPr>
        <w:t xml:space="preserve"> dziecięcego</w:t>
      </w:r>
      <w:r w:rsidR="00200AE6">
        <w:rPr>
          <w:rFonts w:asciiTheme="minorHAnsi" w:hAnsiTheme="minorHAnsi" w:cstheme="minorHAnsi"/>
          <w:bCs/>
          <w:sz w:val="20"/>
          <w:szCs w:val="20"/>
        </w:rPr>
        <w:t xml:space="preserve"> - </w:t>
      </w:r>
      <w:r w:rsidR="00200AE6" w:rsidRPr="00200AE6">
        <w:rPr>
          <w:rFonts w:asciiTheme="minorHAnsi" w:hAnsiTheme="minorHAnsi" w:cstheme="minorHAnsi"/>
          <w:sz w:val="20"/>
          <w:szCs w:val="20"/>
        </w:rPr>
        <w:t>TAK / NIE*</w:t>
      </w:r>
    </w:p>
    <w:p w14:paraId="5FC21A29" w14:textId="275D1B17" w:rsidR="00EE4D76" w:rsidRPr="00200AE6" w:rsidRDefault="00EE4D76" w:rsidP="007A437B">
      <w:pPr>
        <w:pStyle w:val="podrozdzia"/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>Wyraż</w:t>
      </w:r>
      <w:r w:rsidR="009A2EF3" w:rsidRPr="00200AE6">
        <w:rPr>
          <w:rFonts w:asciiTheme="minorHAnsi" w:hAnsiTheme="minorHAnsi" w:cstheme="minorHAnsi"/>
          <w:sz w:val="20"/>
          <w:szCs w:val="20"/>
        </w:rPr>
        <w:t xml:space="preserve">am zgodę na posiłki wydawane w </w:t>
      </w:r>
      <w:r w:rsidR="000A5066" w:rsidRPr="00200AE6">
        <w:rPr>
          <w:rFonts w:asciiTheme="minorHAnsi" w:hAnsiTheme="minorHAnsi" w:cstheme="minorHAnsi"/>
          <w:sz w:val="20"/>
          <w:szCs w:val="20"/>
        </w:rPr>
        <w:t>żłobku</w:t>
      </w:r>
      <w:r w:rsidR="00200AE6">
        <w:rPr>
          <w:rFonts w:asciiTheme="minorHAnsi" w:hAnsiTheme="minorHAnsi" w:cstheme="minorHAnsi"/>
          <w:sz w:val="20"/>
          <w:szCs w:val="20"/>
        </w:rPr>
        <w:t xml:space="preserve"> - </w:t>
      </w:r>
      <w:r w:rsidR="00200AE6" w:rsidRPr="00200AE6">
        <w:rPr>
          <w:rFonts w:asciiTheme="minorHAnsi" w:hAnsiTheme="minorHAnsi" w:cstheme="minorHAnsi"/>
          <w:sz w:val="20"/>
          <w:szCs w:val="20"/>
        </w:rPr>
        <w:t>TAK/ NIE*</w:t>
      </w:r>
    </w:p>
    <w:p w14:paraId="347275E8" w14:textId="77777777" w:rsidR="008577D0" w:rsidRPr="00200AE6" w:rsidRDefault="008577D0" w:rsidP="007A437B">
      <w:pPr>
        <w:pStyle w:val="podrozdzia"/>
        <w:spacing w:line="48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200AE6">
        <w:rPr>
          <w:rFonts w:asciiTheme="minorHAnsi" w:hAnsiTheme="minorHAnsi" w:cstheme="minorHAnsi"/>
          <w:b/>
          <w:bCs/>
          <w:sz w:val="20"/>
          <w:szCs w:val="20"/>
        </w:rPr>
        <w:t xml:space="preserve">Godziny przyprowadzania i odbierania dziecka z </w:t>
      </w:r>
      <w:r w:rsidR="00A52905" w:rsidRPr="00200AE6">
        <w:rPr>
          <w:rFonts w:asciiTheme="minorHAnsi" w:hAnsiTheme="minorHAnsi" w:cstheme="minorHAnsi"/>
          <w:b/>
          <w:bCs/>
          <w:sz w:val="20"/>
          <w:szCs w:val="20"/>
        </w:rPr>
        <w:t>Samorządowego Żłobka</w:t>
      </w:r>
      <w:r w:rsidR="009B55AE" w:rsidRPr="00200AE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2622050C" w14:textId="77777777" w:rsidR="008577D0" w:rsidRPr="00200AE6" w:rsidRDefault="008577D0" w:rsidP="007A437B">
      <w:pPr>
        <w:pStyle w:val="podrozdzia"/>
        <w:numPr>
          <w:ilvl w:val="0"/>
          <w:numId w:val="1"/>
        </w:numPr>
        <w:tabs>
          <w:tab w:val="left" w:pos="720"/>
        </w:tabs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>przyprowadzanie ................................................................................................................................</w:t>
      </w:r>
    </w:p>
    <w:p w14:paraId="022866F1" w14:textId="77777777" w:rsidR="009C3861" w:rsidRPr="00200AE6" w:rsidRDefault="008577D0" w:rsidP="009C3861">
      <w:pPr>
        <w:pStyle w:val="podrozdzia"/>
        <w:numPr>
          <w:ilvl w:val="0"/>
          <w:numId w:val="1"/>
        </w:numPr>
        <w:tabs>
          <w:tab w:val="left" w:pos="720"/>
        </w:tabs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>odbiór ................................................................................................................................................</w:t>
      </w:r>
      <w:r w:rsidR="009C3861" w:rsidRPr="00200AE6">
        <w:rPr>
          <w:rFonts w:asciiTheme="minorHAnsi" w:hAnsiTheme="minorHAnsi" w:cstheme="minorHAnsi"/>
          <w:sz w:val="20"/>
          <w:szCs w:val="20"/>
        </w:rPr>
        <w:t>.</w:t>
      </w:r>
    </w:p>
    <w:p w14:paraId="6301ED43" w14:textId="1D857557" w:rsidR="009C3861" w:rsidRPr="00200AE6" w:rsidRDefault="009C3861" w:rsidP="009C3861">
      <w:pPr>
        <w:pStyle w:val="podrozdzia"/>
        <w:numPr>
          <w:ilvl w:val="0"/>
          <w:numId w:val="1"/>
        </w:numPr>
        <w:tabs>
          <w:tab w:val="left" w:pos="720"/>
        </w:tabs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 xml:space="preserve">liczba posiłków: śniadanie*/ obiad*/ podwieczorek* </w:t>
      </w:r>
    </w:p>
    <w:p w14:paraId="23F339F6" w14:textId="4503646A" w:rsidR="008031D8" w:rsidRPr="00200AE6" w:rsidRDefault="008031D8" w:rsidP="008031D8">
      <w:pPr>
        <w:pStyle w:val="podrozdzia"/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2E300C61" w14:textId="77777777" w:rsidR="008031D8" w:rsidRPr="00200AE6" w:rsidRDefault="008031D8" w:rsidP="008031D8">
      <w:pPr>
        <w:pStyle w:val="podrozdzia"/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5BF808A5" w14:textId="77777777" w:rsidR="003E1B71" w:rsidRPr="00200AE6" w:rsidRDefault="003E1B71" w:rsidP="009C3861">
      <w:pPr>
        <w:pStyle w:val="podrozdzia"/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5708299" w14:textId="77777777" w:rsidR="008910A8" w:rsidRPr="00200AE6" w:rsidRDefault="008577D0" w:rsidP="009C3861">
      <w:pPr>
        <w:pStyle w:val="podrozdzia"/>
        <w:tabs>
          <w:tab w:val="left" w:pos="720"/>
        </w:tabs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200AE6">
        <w:rPr>
          <w:rFonts w:asciiTheme="minorHAnsi" w:hAnsiTheme="minorHAnsi" w:cstheme="minorHAnsi"/>
          <w:b/>
          <w:sz w:val="20"/>
          <w:szCs w:val="20"/>
        </w:rPr>
        <w:t xml:space="preserve">Osoby pełnoletnie upoważnione przez </w:t>
      </w:r>
      <w:r w:rsidR="00310CA8" w:rsidRPr="00200AE6">
        <w:rPr>
          <w:rFonts w:asciiTheme="minorHAnsi" w:hAnsiTheme="minorHAnsi" w:cstheme="minorHAnsi"/>
          <w:b/>
          <w:sz w:val="20"/>
          <w:szCs w:val="20"/>
        </w:rPr>
        <w:t xml:space="preserve">rodziców / opiekunów prawnych* </w:t>
      </w:r>
      <w:r w:rsidRPr="00200AE6">
        <w:rPr>
          <w:rFonts w:asciiTheme="minorHAnsi" w:hAnsiTheme="minorHAnsi" w:cstheme="minorHAnsi"/>
          <w:b/>
          <w:sz w:val="20"/>
          <w:szCs w:val="20"/>
        </w:rPr>
        <w:t>do odbioru dziecka zapewniające dziecku pełne bezpieczeństwo</w:t>
      </w:r>
      <w:r w:rsidR="008910A8" w:rsidRPr="00200AE6">
        <w:rPr>
          <w:rFonts w:asciiTheme="minorHAnsi" w:hAnsiTheme="minorHAnsi" w:cstheme="minorHAnsi"/>
          <w:b/>
          <w:sz w:val="20"/>
          <w:szCs w:val="20"/>
        </w:rPr>
        <w:t>:</w:t>
      </w:r>
    </w:p>
    <w:p w14:paraId="584F0D8F" w14:textId="77777777" w:rsidR="003E1B71" w:rsidRPr="00200AE6" w:rsidRDefault="003E1B71" w:rsidP="009C3861">
      <w:pPr>
        <w:pStyle w:val="podrozdzia"/>
        <w:tabs>
          <w:tab w:val="left" w:pos="720"/>
        </w:tabs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145"/>
        <w:gridCol w:w="2473"/>
        <w:gridCol w:w="2371"/>
      </w:tblGrid>
      <w:tr w:rsidR="008910A8" w:rsidRPr="00200AE6" w14:paraId="45F33698" w14:textId="77777777" w:rsidTr="004F7AD2">
        <w:tc>
          <w:tcPr>
            <w:tcW w:w="2475" w:type="dxa"/>
            <w:shd w:val="clear" w:color="auto" w:fill="auto"/>
          </w:tcPr>
          <w:p w14:paraId="6BC808F4" w14:textId="77777777" w:rsidR="008910A8" w:rsidRPr="00200AE6" w:rsidRDefault="008910A8" w:rsidP="003E1B71">
            <w:pPr>
              <w:pStyle w:val="podrozdzia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2175" w:type="dxa"/>
            <w:shd w:val="clear" w:color="auto" w:fill="auto"/>
          </w:tcPr>
          <w:p w14:paraId="740C68F5" w14:textId="77777777" w:rsidR="008910A8" w:rsidRPr="00200AE6" w:rsidRDefault="008910A8" w:rsidP="003E1B71">
            <w:pPr>
              <w:pStyle w:val="podrozdzia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sz w:val="20"/>
                <w:szCs w:val="20"/>
              </w:rPr>
              <w:t>Stopień pokrewieństwa</w:t>
            </w:r>
          </w:p>
        </w:tc>
        <w:tc>
          <w:tcPr>
            <w:tcW w:w="2536" w:type="dxa"/>
            <w:shd w:val="clear" w:color="auto" w:fill="auto"/>
          </w:tcPr>
          <w:p w14:paraId="1B2363A3" w14:textId="77777777" w:rsidR="008910A8" w:rsidRPr="00200AE6" w:rsidRDefault="008910A8" w:rsidP="003E1B71">
            <w:pPr>
              <w:pStyle w:val="podrozdzia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sz w:val="20"/>
                <w:szCs w:val="20"/>
              </w:rPr>
              <w:t>Seria i nr dowodu osobistego</w:t>
            </w:r>
          </w:p>
        </w:tc>
        <w:tc>
          <w:tcPr>
            <w:tcW w:w="2438" w:type="dxa"/>
            <w:shd w:val="clear" w:color="auto" w:fill="auto"/>
          </w:tcPr>
          <w:p w14:paraId="37B21598" w14:textId="77777777" w:rsidR="008910A8" w:rsidRPr="00200AE6" w:rsidRDefault="008910A8" w:rsidP="003E1B71">
            <w:pPr>
              <w:pStyle w:val="podrozdzia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0AE6">
              <w:rPr>
                <w:rFonts w:asciiTheme="minorHAnsi" w:hAnsiTheme="minorHAnsi" w:cstheme="minorHAnsi"/>
                <w:b/>
                <w:sz w:val="20"/>
                <w:szCs w:val="20"/>
              </w:rPr>
              <w:t>Nr telefonu</w:t>
            </w:r>
          </w:p>
        </w:tc>
      </w:tr>
      <w:tr w:rsidR="008910A8" w:rsidRPr="00200AE6" w14:paraId="5CAA93D2" w14:textId="77777777" w:rsidTr="004F7AD2">
        <w:tc>
          <w:tcPr>
            <w:tcW w:w="2475" w:type="dxa"/>
            <w:shd w:val="clear" w:color="auto" w:fill="auto"/>
          </w:tcPr>
          <w:p w14:paraId="1E823EE9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B43462" w14:textId="77777777" w:rsidR="003E1B71" w:rsidRPr="00200AE6" w:rsidRDefault="003E1B71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5" w:type="dxa"/>
            <w:shd w:val="clear" w:color="auto" w:fill="auto"/>
          </w:tcPr>
          <w:p w14:paraId="6D4A4EDE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shd w:val="clear" w:color="auto" w:fill="auto"/>
          </w:tcPr>
          <w:p w14:paraId="56C08E7D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3427245B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10A8" w:rsidRPr="00200AE6" w14:paraId="0C23BEA0" w14:textId="77777777" w:rsidTr="004F7AD2">
        <w:tc>
          <w:tcPr>
            <w:tcW w:w="2475" w:type="dxa"/>
            <w:shd w:val="clear" w:color="auto" w:fill="auto"/>
          </w:tcPr>
          <w:p w14:paraId="16F5B430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0E4131" w14:textId="77777777" w:rsidR="003E1B71" w:rsidRPr="00200AE6" w:rsidRDefault="003E1B71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5" w:type="dxa"/>
            <w:shd w:val="clear" w:color="auto" w:fill="auto"/>
          </w:tcPr>
          <w:p w14:paraId="1CE7F801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shd w:val="clear" w:color="auto" w:fill="auto"/>
          </w:tcPr>
          <w:p w14:paraId="0A21F3F1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53981328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10A8" w:rsidRPr="00200AE6" w14:paraId="385966FB" w14:textId="77777777" w:rsidTr="004F7AD2">
        <w:tc>
          <w:tcPr>
            <w:tcW w:w="2475" w:type="dxa"/>
            <w:shd w:val="clear" w:color="auto" w:fill="auto"/>
          </w:tcPr>
          <w:p w14:paraId="5254B27A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64FCE8F" w14:textId="77777777" w:rsidR="003E1B71" w:rsidRPr="00200AE6" w:rsidRDefault="003E1B71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5" w:type="dxa"/>
            <w:shd w:val="clear" w:color="auto" w:fill="auto"/>
          </w:tcPr>
          <w:p w14:paraId="0EB40E6E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shd w:val="clear" w:color="auto" w:fill="auto"/>
          </w:tcPr>
          <w:p w14:paraId="2C9A5A91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389146E4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10A8" w:rsidRPr="00200AE6" w14:paraId="2FEC12DA" w14:textId="77777777" w:rsidTr="004F7AD2">
        <w:tc>
          <w:tcPr>
            <w:tcW w:w="2475" w:type="dxa"/>
            <w:shd w:val="clear" w:color="auto" w:fill="auto"/>
          </w:tcPr>
          <w:p w14:paraId="58D06FF7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644D31" w14:textId="77777777" w:rsidR="003E1B71" w:rsidRPr="00200AE6" w:rsidRDefault="003E1B71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5" w:type="dxa"/>
            <w:shd w:val="clear" w:color="auto" w:fill="auto"/>
          </w:tcPr>
          <w:p w14:paraId="55F2314F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shd w:val="clear" w:color="auto" w:fill="auto"/>
          </w:tcPr>
          <w:p w14:paraId="475A7BBD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7549EBE8" w14:textId="77777777" w:rsidR="008910A8" w:rsidRPr="00200AE6" w:rsidRDefault="008910A8" w:rsidP="003E1B71">
            <w:pPr>
              <w:pStyle w:val="podrozdzia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0E60161" w14:textId="77777777" w:rsidR="00295561" w:rsidRPr="00200AE6" w:rsidRDefault="00295561" w:rsidP="009C3861">
      <w:pPr>
        <w:pBdr>
          <w:top w:val="nil"/>
          <w:left w:val="nil"/>
          <w:bottom w:val="nil"/>
          <w:right w:val="nil"/>
          <w:between w:val="nil"/>
        </w:pBdr>
        <w:tabs>
          <w:tab w:val="left" w:pos="1420"/>
        </w:tabs>
        <w:suppressAutoHyphens w:val="0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</w:p>
    <w:p w14:paraId="62CFA9E6" w14:textId="77777777" w:rsidR="00295561" w:rsidRPr="00200AE6" w:rsidRDefault="00295561" w:rsidP="009C3861">
      <w:pPr>
        <w:pBdr>
          <w:top w:val="nil"/>
          <w:left w:val="nil"/>
          <w:bottom w:val="nil"/>
          <w:right w:val="nil"/>
          <w:between w:val="nil"/>
        </w:pBdr>
        <w:tabs>
          <w:tab w:val="left" w:pos="1420"/>
        </w:tabs>
        <w:suppressAutoHyphens w:val="0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</w:p>
    <w:p w14:paraId="53B5B738" w14:textId="77777777" w:rsidR="009C3861" w:rsidRPr="00200AE6" w:rsidRDefault="009C3861" w:rsidP="009C3861">
      <w:pPr>
        <w:pBdr>
          <w:top w:val="nil"/>
          <w:left w:val="nil"/>
          <w:bottom w:val="nil"/>
          <w:right w:val="nil"/>
          <w:between w:val="nil"/>
        </w:pBdr>
        <w:tabs>
          <w:tab w:val="left" w:pos="1420"/>
        </w:tabs>
        <w:suppressAutoHyphens w:val="0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Oświadczam, że</w:t>
      </w:r>
    </w:p>
    <w:p w14:paraId="7D42B0F0" w14:textId="77777777" w:rsidR="009C3861" w:rsidRPr="00200AE6" w:rsidRDefault="009C3861" w:rsidP="002955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jc w:val="both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wszystkie dane zawarte we wniosku są prawdziwe,</w:t>
      </w:r>
    </w:p>
    <w:p w14:paraId="028ADFFA" w14:textId="77777777" w:rsidR="009C3861" w:rsidRPr="00200AE6" w:rsidRDefault="009C3861" w:rsidP="0029556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line="1" w:lineRule="auto"/>
        <w:ind w:left="567"/>
        <w:jc w:val="both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</w:p>
    <w:p w14:paraId="24BF25CE" w14:textId="77777777" w:rsidR="009C3861" w:rsidRPr="00200AE6" w:rsidRDefault="009C3861" w:rsidP="002955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right="60"/>
        <w:jc w:val="both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 xml:space="preserve">niezwłocznie powiadomię </w:t>
      </w:r>
      <w:r w:rsidR="000A5066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dyrektora żłobka</w:t>
      </w: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 xml:space="preserve"> o zmianie danych zawartych w zgłoszeniu,</w:t>
      </w:r>
    </w:p>
    <w:p w14:paraId="541A1B37" w14:textId="22F52C55" w:rsidR="009C3861" w:rsidRPr="00200AE6" w:rsidRDefault="009C3861" w:rsidP="002955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right="60"/>
        <w:jc w:val="both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 xml:space="preserve">wyrażam zgodę na przetwarzanie danych osobowych zawartych w niniejszej karcie </w:t>
      </w:r>
      <w:r w:rsidR="00717385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 xml:space="preserve">zgłoszenia dziecka </w:t>
      </w: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 xml:space="preserve">celem </w:t>
      </w:r>
      <w:r w:rsidR="00295561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 xml:space="preserve">realizacji statutowej działalności </w:t>
      </w:r>
      <w:r w:rsidR="00A52905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Samorządowego Żłobka</w:t>
      </w:r>
      <w:r w:rsidR="00295561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 xml:space="preserve"> w Proszowicach</w:t>
      </w: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.</w:t>
      </w:r>
    </w:p>
    <w:p w14:paraId="0892F37C" w14:textId="77777777" w:rsidR="003E1B71" w:rsidRPr="00200AE6" w:rsidRDefault="003E1B71" w:rsidP="003E1B7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ind w:left="720" w:right="60"/>
        <w:jc w:val="both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</w:p>
    <w:p w14:paraId="0893A21C" w14:textId="77777777" w:rsidR="003E1B71" w:rsidRPr="00200AE6" w:rsidRDefault="003E1B71" w:rsidP="003E1B7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ind w:right="60"/>
        <w:jc w:val="both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Załączniki:</w:t>
      </w:r>
    </w:p>
    <w:p w14:paraId="22BEB948" w14:textId="77777777" w:rsidR="00717385" w:rsidRPr="00200AE6" w:rsidRDefault="00717385" w:rsidP="003E1B7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right="60"/>
        <w:jc w:val="both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Oświadczenie o miejscu zamieszkania</w:t>
      </w:r>
      <w:r w:rsidR="00AD3153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 xml:space="preserve"> rodziców/opiekunów prawnych</w:t>
      </w: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 xml:space="preserve"> </w:t>
      </w:r>
      <w:r w:rsidR="00B2241B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(oświadczenie obowiązkowe)</w:t>
      </w:r>
    </w:p>
    <w:p w14:paraId="09D6BFF9" w14:textId="77777777" w:rsidR="003E1B71" w:rsidRPr="00200AE6" w:rsidRDefault="003E1B71" w:rsidP="003E1B7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right="60"/>
        <w:jc w:val="both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Oświadczenie rodzica samotnie wychowującego dziecko</w:t>
      </w:r>
      <w:r w:rsidR="00AD3153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/obojga rodziców</w:t>
      </w:r>
      <w:r w:rsidR="00717385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, pozostającego</w:t>
      </w:r>
      <w:r w:rsidR="00AD3153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/ych</w:t>
      </w:r>
      <w:r w:rsidR="00717385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 xml:space="preserve"> w stosunku zatrudnienia lub prowadzącego</w:t>
      </w:r>
      <w:r w:rsidR="00AD3153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/ych</w:t>
      </w:r>
      <w:r w:rsidR="00717385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 xml:space="preserve"> działalność gospodarczą</w:t>
      </w: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: TAK/NIE*</w:t>
      </w:r>
    </w:p>
    <w:p w14:paraId="0E8F6B82" w14:textId="32B27712" w:rsidR="003E1B71" w:rsidRPr="00200AE6" w:rsidRDefault="003E1B71" w:rsidP="003E1B7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right="60"/>
        <w:jc w:val="both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Oświadczenie rodzica/opiekuna prawnego o posiadaniu orzeczenia o znacznym lub umiarkowanym stopniu niepełnosprawności</w:t>
      </w:r>
      <w:r w:rsidR="00E865B5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/</w:t>
      </w: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całkowitej niezdolności do pracy</w:t>
      </w:r>
      <w:r w:rsidR="00E865B5"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 xml:space="preserve">/ </w:t>
      </w: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niezdolności do samodzielnej egzystencji: TAK/NIE*</w:t>
      </w:r>
    </w:p>
    <w:p w14:paraId="2F1C089C" w14:textId="77777777" w:rsidR="00717385" w:rsidRPr="00200AE6" w:rsidRDefault="00717385" w:rsidP="00717385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ind w:left="720" w:right="60"/>
        <w:jc w:val="both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</w:p>
    <w:p w14:paraId="61830CDB" w14:textId="77777777" w:rsidR="009C3861" w:rsidRPr="00200AE6" w:rsidRDefault="00717385" w:rsidP="009C386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*niepotrzebne skreślić</w:t>
      </w:r>
    </w:p>
    <w:p w14:paraId="7B9112A2" w14:textId="77777777" w:rsidR="00295561" w:rsidRPr="00200AE6" w:rsidRDefault="00295561" w:rsidP="009C386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</w:p>
    <w:p w14:paraId="0784D255" w14:textId="77777777" w:rsidR="00295561" w:rsidRPr="00200AE6" w:rsidRDefault="00295561" w:rsidP="009C386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</w:p>
    <w:p w14:paraId="0D85B590" w14:textId="77777777" w:rsidR="00295561" w:rsidRPr="00200AE6" w:rsidRDefault="00295561" w:rsidP="009C386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</w:p>
    <w:p w14:paraId="5D930F01" w14:textId="77777777" w:rsidR="009C3861" w:rsidRPr="00200AE6" w:rsidRDefault="009C3861" w:rsidP="009C386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283"/>
        </w:tabs>
        <w:suppressAutoHyphens w:val="0"/>
        <w:rPr>
          <w:rFonts w:asciiTheme="minorHAnsi" w:hAnsiTheme="minorHAnsi" w:cstheme="minorHAnsi"/>
          <w:bCs w:val="0"/>
          <w:i/>
          <w:color w:val="000000"/>
          <w:sz w:val="20"/>
          <w:szCs w:val="20"/>
          <w:lang w:eastAsia="pl-PL" w:bidi="pl-PL"/>
        </w:rPr>
      </w:pPr>
      <w:r w:rsidRPr="00200AE6">
        <w:rPr>
          <w:rFonts w:asciiTheme="minorHAnsi" w:hAnsiTheme="minorHAnsi" w:cstheme="minorHAnsi"/>
          <w:bCs w:val="0"/>
          <w:i/>
          <w:color w:val="000000"/>
          <w:sz w:val="20"/>
          <w:szCs w:val="20"/>
          <w:lang w:eastAsia="pl-PL" w:bidi="pl-PL"/>
        </w:rPr>
        <w:t>……………………………………………                       ………………………………………………</w:t>
      </w:r>
    </w:p>
    <w:p w14:paraId="6DB39451" w14:textId="77777777" w:rsidR="00717385" w:rsidRPr="00200AE6" w:rsidRDefault="009C3861" w:rsidP="0071738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727"/>
        </w:tabs>
        <w:suppressAutoHyphens w:val="0"/>
        <w:spacing w:before="78"/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</w:pPr>
      <w:r w:rsidRPr="00200AE6">
        <w:rPr>
          <w:rFonts w:asciiTheme="minorHAnsi" w:hAnsiTheme="minorHAnsi" w:cstheme="minorHAnsi"/>
          <w:bCs w:val="0"/>
          <w:color w:val="000000"/>
          <w:sz w:val="20"/>
          <w:szCs w:val="20"/>
          <w:lang w:eastAsia="pl-PL" w:bidi="pl-PL"/>
        </w:rPr>
        <w:t>data, podpis matki (opiekuna prawnego)                     data, podpis ojca (opiekuna prawnego)</w:t>
      </w:r>
    </w:p>
    <w:p w14:paraId="1D4DEA67" w14:textId="77777777" w:rsidR="00AD3153" w:rsidRPr="00200AE6" w:rsidRDefault="00AD3153" w:rsidP="00717385">
      <w:pPr>
        <w:pStyle w:val="Tekstpodstawowy"/>
        <w:tabs>
          <w:tab w:val="left" w:pos="5727"/>
        </w:tabs>
        <w:spacing w:before="78"/>
        <w:jc w:val="center"/>
        <w:rPr>
          <w:rFonts w:asciiTheme="minorHAnsi" w:hAnsiTheme="minorHAnsi" w:cstheme="minorHAnsi"/>
          <w:i/>
          <w:sz w:val="20"/>
          <w:szCs w:val="20"/>
        </w:rPr>
      </w:pPr>
    </w:p>
    <w:p w14:paraId="51263860" w14:textId="77777777" w:rsidR="00717385" w:rsidRPr="00200AE6" w:rsidRDefault="00717385" w:rsidP="00717385">
      <w:pPr>
        <w:pStyle w:val="Tekstpodstawowy"/>
        <w:tabs>
          <w:tab w:val="left" w:pos="5727"/>
        </w:tabs>
        <w:spacing w:before="78"/>
        <w:jc w:val="center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i/>
          <w:sz w:val="20"/>
          <w:szCs w:val="20"/>
        </w:rPr>
        <w:t>Obowiązek informacyjny</w:t>
      </w:r>
    </w:p>
    <w:p w14:paraId="424D953D" w14:textId="77777777" w:rsidR="00717385" w:rsidRPr="00200AE6" w:rsidRDefault="00717385" w:rsidP="00717385">
      <w:pPr>
        <w:rPr>
          <w:rFonts w:asciiTheme="minorHAnsi" w:hAnsiTheme="minorHAnsi" w:cstheme="minorHAnsi"/>
          <w:sz w:val="20"/>
          <w:szCs w:val="20"/>
        </w:rPr>
      </w:pPr>
    </w:p>
    <w:p w14:paraId="3563213F" w14:textId="77777777" w:rsidR="00717385" w:rsidRPr="00200AE6" w:rsidRDefault="00717385" w:rsidP="00717385">
      <w:pPr>
        <w:numPr>
          <w:ilvl w:val="0"/>
          <w:numId w:val="6"/>
        </w:numPr>
        <w:autoSpaceDN w:val="0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>Administratorem Twoich danych osobowych jest Dyrektor Samorządowego Żłobka,</w:t>
      </w:r>
      <w:r w:rsidRPr="00200AE6">
        <w:rPr>
          <w:rFonts w:asciiTheme="minorHAnsi" w:hAnsiTheme="minorHAnsi" w:cstheme="minorHAnsi"/>
          <w:sz w:val="20"/>
          <w:szCs w:val="20"/>
        </w:rPr>
        <w:br/>
        <w:t>ul. Szpitalna 3 , 32-100 Proszowice</w:t>
      </w:r>
    </w:p>
    <w:p w14:paraId="36FF50CB" w14:textId="77777777" w:rsidR="00717385" w:rsidRPr="00200AE6" w:rsidRDefault="00717385" w:rsidP="00717385">
      <w:pPr>
        <w:ind w:left="720"/>
        <w:rPr>
          <w:rFonts w:asciiTheme="minorHAnsi" w:hAnsiTheme="minorHAnsi" w:cstheme="minorHAnsi"/>
          <w:sz w:val="20"/>
          <w:szCs w:val="20"/>
        </w:rPr>
      </w:pPr>
    </w:p>
    <w:p w14:paraId="7BCB4C97" w14:textId="77777777" w:rsidR="00717385" w:rsidRPr="00200AE6" w:rsidRDefault="00717385" w:rsidP="00717385">
      <w:pPr>
        <w:numPr>
          <w:ilvl w:val="0"/>
          <w:numId w:val="6"/>
        </w:numPr>
        <w:autoSpaceDN w:val="0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>Dane kontaktowe inspektora ochrony danych osobowych – Damian Król, iodo@proszowice.pl tel. (12) 385 12 23, ul. 3 Maja 72/53, 32-100 Proszowice.</w:t>
      </w:r>
    </w:p>
    <w:p w14:paraId="41463CAF" w14:textId="77777777" w:rsidR="00717385" w:rsidRPr="00200AE6" w:rsidRDefault="00717385" w:rsidP="00717385">
      <w:pPr>
        <w:ind w:left="720"/>
        <w:rPr>
          <w:rFonts w:asciiTheme="minorHAnsi" w:hAnsiTheme="minorHAnsi" w:cstheme="minorHAnsi"/>
          <w:sz w:val="20"/>
          <w:szCs w:val="20"/>
        </w:rPr>
      </w:pPr>
    </w:p>
    <w:p w14:paraId="3E92DAEB" w14:textId="77777777" w:rsidR="00717385" w:rsidRPr="00200AE6" w:rsidRDefault="00717385" w:rsidP="00717385">
      <w:pPr>
        <w:numPr>
          <w:ilvl w:val="0"/>
          <w:numId w:val="6"/>
        </w:numPr>
        <w:tabs>
          <w:tab w:val="clear" w:pos="720"/>
        </w:tabs>
        <w:autoSpaceDN w:val="0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 xml:space="preserve">Dane osobowe będą przetwarzane w związku z </w:t>
      </w:r>
      <w:r w:rsidR="00773BE3" w:rsidRPr="00200AE6">
        <w:rPr>
          <w:rFonts w:asciiTheme="minorHAnsi" w:hAnsiTheme="minorHAnsi" w:cstheme="minorHAnsi"/>
          <w:sz w:val="20"/>
          <w:szCs w:val="20"/>
        </w:rPr>
        <w:t>rekrutacją</w:t>
      </w:r>
      <w:r w:rsidRPr="00200AE6">
        <w:rPr>
          <w:rFonts w:asciiTheme="minorHAnsi" w:hAnsiTheme="minorHAnsi" w:cstheme="minorHAnsi"/>
          <w:sz w:val="20"/>
          <w:szCs w:val="20"/>
        </w:rPr>
        <w:t xml:space="preserve"> dziecka </w:t>
      </w:r>
      <w:r w:rsidR="00773BE3" w:rsidRPr="00200AE6">
        <w:rPr>
          <w:rFonts w:asciiTheme="minorHAnsi" w:hAnsiTheme="minorHAnsi" w:cstheme="minorHAnsi"/>
          <w:sz w:val="20"/>
          <w:szCs w:val="20"/>
        </w:rPr>
        <w:t>do</w:t>
      </w:r>
      <w:r w:rsidRPr="00200AE6">
        <w:rPr>
          <w:rFonts w:asciiTheme="minorHAnsi" w:hAnsiTheme="minorHAnsi" w:cstheme="minorHAnsi"/>
          <w:sz w:val="20"/>
          <w:szCs w:val="20"/>
        </w:rPr>
        <w:t xml:space="preserve"> żłobk</w:t>
      </w:r>
      <w:r w:rsidR="00773BE3" w:rsidRPr="00200AE6">
        <w:rPr>
          <w:rFonts w:asciiTheme="minorHAnsi" w:hAnsiTheme="minorHAnsi" w:cstheme="minorHAnsi"/>
          <w:sz w:val="20"/>
          <w:szCs w:val="20"/>
        </w:rPr>
        <w:t>a</w:t>
      </w:r>
      <w:r w:rsidRPr="00200AE6">
        <w:rPr>
          <w:rFonts w:asciiTheme="minorHAnsi" w:hAnsiTheme="minorHAnsi" w:cstheme="minorHAnsi"/>
          <w:sz w:val="20"/>
          <w:szCs w:val="20"/>
        </w:rPr>
        <w:t xml:space="preserve"> na podstawie art. 23 ust. 1 pkt 2 ustawy z dnia 29 sierpnia 1997 roku w sprawie ochrony danych osobowych (t.j. Dz. U. z 2016 r. poz. 922 z późn. zm.) w związku z art. 3a ustawy z dnia 4 lutego 2011 r. o opiece nad dziećmi w wieku do lat 3 </w:t>
      </w:r>
      <w:r w:rsidRPr="00200AE6">
        <w:rPr>
          <w:rFonts w:asciiTheme="minorHAnsi" w:hAnsiTheme="minorHAnsi" w:cstheme="minorHAnsi"/>
          <w:sz w:val="20"/>
          <w:szCs w:val="20"/>
        </w:rPr>
        <w:br/>
        <w:t>(t.j. Dz. U. z 2018 r. poz. 603).</w:t>
      </w:r>
    </w:p>
    <w:p w14:paraId="22E53EF1" w14:textId="77777777" w:rsidR="00717385" w:rsidRPr="00200AE6" w:rsidRDefault="00717385" w:rsidP="00717385">
      <w:pPr>
        <w:autoSpaceDN w:val="0"/>
        <w:rPr>
          <w:rFonts w:asciiTheme="minorHAnsi" w:hAnsiTheme="minorHAnsi" w:cstheme="minorHAnsi"/>
          <w:sz w:val="20"/>
          <w:szCs w:val="20"/>
        </w:rPr>
      </w:pPr>
    </w:p>
    <w:p w14:paraId="4FAC67A9" w14:textId="77777777" w:rsidR="00717385" w:rsidRPr="00200AE6" w:rsidRDefault="00717385" w:rsidP="00717385">
      <w:pPr>
        <w:numPr>
          <w:ilvl w:val="0"/>
          <w:numId w:val="6"/>
        </w:numPr>
        <w:autoSpaceDN w:val="0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 xml:space="preserve">Odbiorcą danych osobowych będzie Centrum Obsługi Oświaty w Proszowicach, </w:t>
      </w:r>
      <w:r w:rsidRPr="00200AE6">
        <w:rPr>
          <w:rFonts w:asciiTheme="minorHAnsi" w:hAnsiTheme="minorHAnsi" w:cstheme="minorHAnsi"/>
          <w:sz w:val="20"/>
          <w:szCs w:val="20"/>
        </w:rPr>
        <w:br/>
        <w:t>ul. 3 Maja 72, 32-100 Proszowice.</w:t>
      </w:r>
    </w:p>
    <w:p w14:paraId="24119C82" w14:textId="77777777" w:rsidR="00717385" w:rsidRPr="00200AE6" w:rsidRDefault="00717385" w:rsidP="00717385">
      <w:pPr>
        <w:ind w:left="720"/>
        <w:rPr>
          <w:rFonts w:asciiTheme="minorHAnsi" w:hAnsiTheme="minorHAnsi" w:cstheme="minorHAnsi"/>
          <w:sz w:val="20"/>
          <w:szCs w:val="20"/>
        </w:rPr>
      </w:pPr>
    </w:p>
    <w:p w14:paraId="52ADE019" w14:textId="77777777" w:rsidR="00717385" w:rsidRPr="00200AE6" w:rsidRDefault="00717385" w:rsidP="00717385">
      <w:pPr>
        <w:numPr>
          <w:ilvl w:val="0"/>
          <w:numId w:val="6"/>
        </w:numPr>
        <w:autoSpaceDN w:val="0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>Masz prawo wycofania zgody w dowolnym momencie, przy czym cofnięcie zgody nie ma wpływu na zgodność przetwarzania, którego dokonano na jej podstawie przed cofnięciem zgody.</w:t>
      </w:r>
    </w:p>
    <w:p w14:paraId="737AF3C0" w14:textId="77777777" w:rsidR="00717385" w:rsidRPr="00200AE6" w:rsidRDefault="00717385" w:rsidP="00717385">
      <w:pPr>
        <w:ind w:left="720"/>
        <w:rPr>
          <w:rFonts w:asciiTheme="minorHAnsi" w:hAnsiTheme="minorHAnsi" w:cstheme="minorHAnsi"/>
          <w:sz w:val="20"/>
          <w:szCs w:val="20"/>
        </w:rPr>
      </w:pPr>
    </w:p>
    <w:p w14:paraId="4EE5F054" w14:textId="77777777" w:rsidR="00717385" w:rsidRPr="00200AE6" w:rsidRDefault="00717385" w:rsidP="00717385">
      <w:pPr>
        <w:numPr>
          <w:ilvl w:val="0"/>
          <w:numId w:val="6"/>
        </w:numPr>
        <w:autoSpaceDN w:val="0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>Dane osobowe będą przetwarzane do czasu ewentualnego cofnięcia zgody na przetwarzanie danych w procesie rekrutacji, nie dłużej jednak niż do zakończenia rekrutacji.</w:t>
      </w:r>
    </w:p>
    <w:p w14:paraId="6641AFCA" w14:textId="77777777" w:rsidR="00717385" w:rsidRPr="00200AE6" w:rsidRDefault="00717385" w:rsidP="00717385">
      <w:pPr>
        <w:ind w:left="720"/>
        <w:rPr>
          <w:rFonts w:asciiTheme="minorHAnsi" w:hAnsiTheme="minorHAnsi" w:cstheme="minorHAnsi"/>
          <w:sz w:val="20"/>
          <w:szCs w:val="20"/>
        </w:rPr>
      </w:pPr>
    </w:p>
    <w:p w14:paraId="0101BA18" w14:textId="77777777" w:rsidR="00717385" w:rsidRPr="00200AE6" w:rsidRDefault="00717385" w:rsidP="00717385">
      <w:pPr>
        <w:numPr>
          <w:ilvl w:val="0"/>
          <w:numId w:val="6"/>
        </w:numPr>
        <w:autoSpaceDN w:val="0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lastRenderedPageBreak/>
        <w:t>Dane osobowe mogą być przekazywane do osób trzecich, które zapewniają odpowiedni poziom ochrony danych osobowych.</w:t>
      </w:r>
    </w:p>
    <w:p w14:paraId="3A4CD8CD" w14:textId="77777777" w:rsidR="00717385" w:rsidRPr="00200AE6" w:rsidRDefault="00717385" w:rsidP="00717385">
      <w:pPr>
        <w:ind w:left="720"/>
        <w:rPr>
          <w:rFonts w:asciiTheme="minorHAnsi" w:hAnsiTheme="minorHAnsi" w:cstheme="minorHAnsi"/>
          <w:sz w:val="20"/>
          <w:szCs w:val="20"/>
        </w:rPr>
      </w:pPr>
    </w:p>
    <w:p w14:paraId="3125FF26" w14:textId="77777777" w:rsidR="00717385" w:rsidRPr="00200AE6" w:rsidRDefault="00717385" w:rsidP="00717385">
      <w:pPr>
        <w:numPr>
          <w:ilvl w:val="0"/>
          <w:numId w:val="6"/>
        </w:numPr>
        <w:autoSpaceDN w:val="0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 xml:space="preserve">Podanie danych jest dobrowolne, ale konieczne w celu </w:t>
      </w:r>
      <w:r w:rsidR="00773BE3" w:rsidRPr="00200AE6">
        <w:rPr>
          <w:rFonts w:asciiTheme="minorHAnsi" w:hAnsiTheme="minorHAnsi" w:cstheme="minorHAnsi"/>
          <w:sz w:val="20"/>
          <w:szCs w:val="20"/>
        </w:rPr>
        <w:t>rekrutacji</w:t>
      </w:r>
      <w:r w:rsidRPr="00200AE6">
        <w:rPr>
          <w:rFonts w:asciiTheme="minorHAnsi" w:hAnsiTheme="minorHAnsi" w:cstheme="minorHAnsi"/>
          <w:sz w:val="20"/>
          <w:szCs w:val="20"/>
        </w:rPr>
        <w:t xml:space="preserve"> dziecka </w:t>
      </w:r>
      <w:r w:rsidR="00773BE3" w:rsidRPr="00200AE6">
        <w:rPr>
          <w:rFonts w:asciiTheme="minorHAnsi" w:hAnsiTheme="minorHAnsi" w:cstheme="minorHAnsi"/>
          <w:sz w:val="20"/>
          <w:szCs w:val="20"/>
        </w:rPr>
        <w:t>do</w:t>
      </w:r>
      <w:r w:rsidRPr="00200AE6">
        <w:rPr>
          <w:rFonts w:asciiTheme="minorHAnsi" w:hAnsiTheme="minorHAnsi" w:cstheme="minorHAnsi"/>
          <w:sz w:val="20"/>
          <w:szCs w:val="20"/>
        </w:rPr>
        <w:t xml:space="preserve"> żłobk</w:t>
      </w:r>
      <w:r w:rsidR="00773BE3" w:rsidRPr="00200AE6">
        <w:rPr>
          <w:rFonts w:asciiTheme="minorHAnsi" w:hAnsiTheme="minorHAnsi" w:cstheme="minorHAnsi"/>
          <w:sz w:val="20"/>
          <w:szCs w:val="20"/>
        </w:rPr>
        <w:t>a</w:t>
      </w:r>
      <w:r w:rsidRPr="00200AE6">
        <w:rPr>
          <w:rFonts w:asciiTheme="minorHAnsi" w:hAnsiTheme="minorHAnsi" w:cstheme="minorHAnsi"/>
          <w:sz w:val="20"/>
          <w:szCs w:val="20"/>
        </w:rPr>
        <w:t>.</w:t>
      </w:r>
    </w:p>
    <w:p w14:paraId="19BA2F78" w14:textId="77777777" w:rsidR="00717385" w:rsidRPr="00200AE6" w:rsidRDefault="00717385" w:rsidP="00717385">
      <w:pPr>
        <w:ind w:left="720"/>
        <w:rPr>
          <w:rFonts w:asciiTheme="minorHAnsi" w:hAnsiTheme="minorHAnsi" w:cstheme="minorHAnsi"/>
          <w:sz w:val="20"/>
          <w:szCs w:val="20"/>
        </w:rPr>
      </w:pPr>
    </w:p>
    <w:p w14:paraId="16BBE032" w14:textId="77777777" w:rsidR="00717385" w:rsidRPr="00200AE6" w:rsidRDefault="00717385" w:rsidP="00717385">
      <w:pPr>
        <w:numPr>
          <w:ilvl w:val="0"/>
          <w:numId w:val="6"/>
        </w:numPr>
        <w:autoSpaceDN w:val="0"/>
        <w:rPr>
          <w:rFonts w:asciiTheme="minorHAnsi" w:hAnsiTheme="minorHAnsi" w:cstheme="minorHAnsi"/>
          <w:sz w:val="20"/>
          <w:szCs w:val="20"/>
        </w:rPr>
      </w:pPr>
      <w:r w:rsidRPr="00200AE6">
        <w:rPr>
          <w:rFonts w:asciiTheme="minorHAnsi" w:hAnsiTheme="minorHAnsi" w:cstheme="minorHAnsi"/>
          <w:sz w:val="20"/>
          <w:szCs w:val="20"/>
        </w:rPr>
        <w:t>Masz prawo dostępu do Twoich danych osobowych, ich sprostowania, usunięcia lub ograniczenia przetwarzania, prawo do przenoszenia danych oraz prawo wniesienia skargi do organu nadzorczego.</w:t>
      </w:r>
    </w:p>
    <w:p w14:paraId="40948A39" w14:textId="77777777" w:rsidR="00717385" w:rsidRPr="00200AE6" w:rsidRDefault="00717385" w:rsidP="00717385">
      <w:pPr>
        <w:pStyle w:val="Tekstpodstawowy"/>
        <w:spacing w:before="78"/>
        <w:rPr>
          <w:rFonts w:asciiTheme="minorHAnsi" w:hAnsiTheme="minorHAnsi" w:cstheme="minorHAnsi"/>
          <w:sz w:val="20"/>
          <w:szCs w:val="20"/>
        </w:rPr>
      </w:pPr>
    </w:p>
    <w:p w14:paraId="1D877F0E" w14:textId="77777777" w:rsidR="00717385" w:rsidRPr="00200AE6" w:rsidRDefault="00717385" w:rsidP="00717385">
      <w:pPr>
        <w:pStyle w:val="Tekstpodstawowy"/>
        <w:spacing w:before="78"/>
        <w:rPr>
          <w:rFonts w:asciiTheme="minorHAnsi" w:hAnsiTheme="minorHAnsi" w:cstheme="minorHAnsi"/>
          <w:sz w:val="20"/>
          <w:szCs w:val="20"/>
        </w:rPr>
      </w:pPr>
    </w:p>
    <w:p w14:paraId="72220776" w14:textId="77777777" w:rsidR="00717385" w:rsidRPr="00200AE6" w:rsidRDefault="00717385" w:rsidP="00717385">
      <w:pPr>
        <w:tabs>
          <w:tab w:val="left" w:pos="5283"/>
        </w:tabs>
        <w:ind w:left="284"/>
        <w:rPr>
          <w:rFonts w:asciiTheme="minorHAnsi" w:hAnsiTheme="minorHAnsi" w:cstheme="minorHAnsi"/>
          <w:i/>
          <w:sz w:val="20"/>
          <w:szCs w:val="20"/>
        </w:rPr>
      </w:pPr>
      <w:r w:rsidRPr="00200AE6">
        <w:rPr>
          <w:rFonts w:asciiTheme="minorHAnsi" w:hAnsiTheme="minorHAnsi" w:cstheme="minorHAnsi"/>
          <w:i/>
          <w:sz w:val="20"/>
          <w:szCs w:val="20"/>
        </w:rPr>
        <w:t>……………………………………………</w:t>
      </w:r>
      <w:r w:rsidRPr="00200AE6">
        <w:rPr>
          <w:rFonts w:asciiTheme="minorHAnsi" w:hAnsiTheme="minorHAnsi" w:cstheme="minorHAnsi"/>
          <w:i/>
          <w:sz w:val="20"/>
          <w:szCs w:val="20"/>
        </w:rPr>
        <w:tab/>
        <w:t>…………………………………………</w:t>
      </w:r>
    </w:p>
    <w:p w14:paraId="1E852FBB" w14:textId="77777777" w:rsidR="00717385" w:rsidRPr="00200AE6" w:rsidRDefault="00717385" w:rsidP="00717385">
      <w:pPr>
        <w:tabs>
          <w:tab w:val="left" w:pos="5283"/>
        </w:tabs>
        <w:ind w:left="284"/>
        <w:rPr>
          <w:rFonts w:asciiTheme="minorHAnsi" w:hAnsiTheme="minorHAnsi" w:cstheme="minorHAnsi"/>
          <w:iCs/>
          <w:sz w:val="20"/>
          <w:szCs w:val="20"/>
        </w:rPr>
      </w:pPr>
      <w:r w:rsidRPr="00200AE6">
        <w:rPr>
          <w:rFonts w:asciiTheme="minorHAnsi" w:hAnsiTheme="minorHAnsi" w:cstheme="minorHAnsi"/>
          <w:iCs/>
          <w:sz w:val="20"/>
          <w:szCs w:val="20"/>
        </w:rPr>
        <w:t>data, podpis matki/opiekuna prawnego</w:t>
      </w:r>
      <w:r w:rsidRPr="00200AE6">
        <w:rPr>
          <w:rFonts w:asciiTheme="minorHAnsi" w:hAnsiTheme="minorHAnsi" w:cstheme="minorHAnsi"/>
          <w:iCs/>
          <w:sz w:val="20"/>
          <w:szCs w:val="20"/>
        </w:rPr>
        <w:tab/>
        <w:t>data, podpis ojca/opiekuna prawnego</w:t>
      </w:r>
    </w:p>
    <w:p w14:paraId="7684E821" w14:textId="77777777" w:rsidR="008577D0" w:rsidRPr="00200AE6" w:rsidRDefault="008577D0" w:rsidP="0071738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727"/>
        </w:tabs>
        <w:suppressAutoHyphens w:val="0"/>
        <w:spacing w:before="78"/>
        <w:rPr>
          <w:rFonts w:asciiTheme="minorHAnsi" w:hAnsiTheme="minorHAnsi" w:cstheme="minorHAnsi"/>
          <w:bCs w:val="0"/>
          <w:i/>
          <w:color w:val="000000"/>
          <w:sz w:val="20"/>
          <w:szCs w:val="20"/>
          <w:lang w:eastAsia="pl-PL" w:bidi="pl-PL"/>
        </w:rPr>
      </w:pPr>
      <w:r w:rsidRPr="00200AE6">
        <w:rPr>
          <w:rFonts w:asciiTheme="minorHAnsi" w:hAnsiTheme="minorHAnsi" w:cstheme="minorHAnsi"/>
          <w:sz w:val="20"/>
          <w:szCs w:val="20"/>
        </w:rPr>
        <w:t xml:space="preserve">                                       </w:t>
      </w:r>
      <w:r w:rsidR="005A112D" w:rsidRPr="00200AE6">
        <w:rPr>
          <w:rFonts w:asciiTheme="minorHAnsi" w:hAnsiTheme="minorHAnsi" w:cstheme="minorHAnsi"/>
          <w:sz w:val="20"/>
          <w:szCs w:val="20"/>
        </w:rPr>
        <w:t xml:space="preserve">                     </w:t>
      </w:r>
    </w:p>
    <w:sectPr w:rsidR="008577D0" w:rsidRPr="00200AE6">
      <w:footnotePr>
        <w:pos w:val="beneathText"/>
      </w:footnotePr>
      <w:pgSz w:w="11905" w:h="16837"/>
      <w:pgMar w:top="719" w:right="1417" w:bottom="851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z dnia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righ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97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97"/>
      </w:pPr>
    </w:lvl>
    <w:lvl w:ilvl="4">
      <w:start w:val="2"/>
      <w:numFmt w:val="none"/>
      <w:suff w:val="nothing"/>
      <w:lvlText w:val=""/>
      <w:lvlJc w:val="left"/>
      <w:pPr>
        <w:tabs>
          <w:tab w:val="num" w:pos="0"/>
        </w:tabs>
        <w:ind w:left="0" w:firstLine="624"/>
      </w:pPr>
    </w:lvl>
    <w:lvl w:ilvl="5">
      <w:start w:val="1"/>
      <w:numFmt w:val="none"/>
      <w:suff w:val="nothing"/>
      <w:lvlText w:val=""/>
      <w:lvlJc w:val="left"/>
      <w:pPr>
        <w:tabs>
          <w:tab w:val="num" w:pos="397"/>
        </w:tabs>
        <w:ind w:left="397" w:hanging="340"/>
      </w:pPr>
    </w:lvl>
    <w:lvl w:ilvl="6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226"/>
      </w:pPr>
    </w:lvl>
    <w:lvl w:ilvl="7">
      <w:start w:val="1"/>
      <w:numFmt w:val="none"/>
      <w:suff w:val="nothing"/>
      <w:lvlText w:val=""/>
      <w:lvlJc w:val="left"/>
      <w:pPr>
        <w:tabs>
          <w:tab w:val="num" w:pos="851"/>
        </w:tabs>
        <w:ind w:left="851" w:hanging="171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9CB0E59"/>
    <w:multiLevelType w:val="hybridMultilevel"/>
    <w:tmpl w:val="93EEB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1E1CD1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158"/>
    <w:rsid w:val="00082C68"/>
    <w:rsid w:val="00083ADD"/>
    <w:rsid w:val="000A0DE4"/>
    <w:rsid w:val="000A5066"/>
    <w:rsid w:val="000D4737"/>
    <w:rsid w:val="000F1B50"/>
    <w:rsid w:val="00105AFD"/>
    <w:rsid w:val="00154FE3"/>
    <w:rsid w:val="001A010D"/>
    <w:rsid w:val="001B69CE"/>
    <w:rsid w:val="00200AE6"/>
    <w:rsid w:val="0027280F"/>
    <w:rsid w:val="00295561"/>
    <w:rsid w:val="002C0158"/>
    <w:rsid w:val="00310CA8"/>
    <w:rsid w:val="003E1B71"/>
    <w:rsid w:val="00437403"/>
    <w:rsid w:val="00461A7C"/>
    <w:rsid w:val="0048298C"/>
    <w:rsid w:val="00485C74"/>
    <w:rsid w:val="00493AB2"/>
    <w:rsid w:val="004F7AD2"/>
    <w:rsid w:val="00501154"/>
    <w:rsid w:val="005058FE"/>
    <w:rsid w:val="00512F64"/>
    <w:rsid w:val="0056747C"/>
    <w:rsid w:val="005A112D"/>
    <w:rsid w:val="005F458C"/>
    <w:rsid w:val="00617C03"/>
    <w:rsid w:val="006A385B"/>
    <w:rsid w:val="006C422D"/>
    <w:rsid w:val="00717385"/>
    <w:rsid w:val="00773BE3"/>
    <w:rsid w:val="007A437B"/>
    <w:rsid w:val="007F6545"/>
    <w:rsid w:val="008031D8"/>
    <w:rsid w:val="008214BB"/>
    <w:rsid w:val="008577A2"/>
    <w:rsid w:val="008577D0"/>
    <w:rsid w:val="008910A8"/>
    <w:rsid w:val="00900E58"/>
    <w:rsid w:val="009A2EF3"/>
    <w:rsid w:val="009A4453"/>
    <w:rsid w:val="009B55AE"/>
    <w:rsid w:val="009C3861"/>
    <w:rsid w:val="00A52905"/>
    <w:rsid w:val="00AB2635"/>
    <w:rsid w:val="00AD3153"/>
    <w:rsid w:val="00B2241B"/>
    <w:rsid w:val="00B52B2D"/>
    <w:rsid w:val="00BA5D75"/>
    <w:rsid w:val="00BB4767"/>
    <w:rsid w:val="00BD757D"/>
    <w:rsid w:val="00BF7E61"/>
    <w:rsid w:val="00C53F52"/>
    <w:rsid w:val="00E865B5"/>
    <w:rsid w:val="00EE02E6"/>
    <w:rsid w:val="00EE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01E9BDC"/>
  <w15:chartTrackingRefBased/>
  <w15:docId w15:val="{7A914CE7-C85D-4A3D-9E00-3255A933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rFonts w:ascii="Arial" w:hAnsi="Arial"/>
      <w:bCs/>
      <w:sz w:val="24"/>
      <w:szCs w:val="24"/>
      <w:lang w:eastAsia="ar-SA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Times New Roman" w:hAnsi="Times New Roman"/>
      <w:b w:val="0"/>
      <w:i w:val="0"/>
      <w:sz w:val="24"/>
    </w:rPr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sprawie">
    <w:name w:val="w sprawie"/>
    <w:basedOn w:val="Normalny"/>
    <w:pPr>
      <w:numPr>
        <w:numId w:val="2"/>
      </w:numPr>
      <w:spacing w:after="160"/>
      <w:jc w:val="center"/>
    </w:pPr>
    <w:rPr>
      <w:rFonts w:ascii="Times New Roman" w:hAnsi="Times New Roman"/>
      <w:b/>
      <w:bCs w:val="0"/>
      <w:szCs w:val="20"/>
    </w:rPr>
  </w:style>
  <w:style w:type="paragraph" w:customStyle="1" w:styleId="zdnia">
    <w:name w:val="z dnia"/>
    <w:pPr>
      <w:numPr>
        <w:numId w:val="2"/>
      </w:numPr>
      <w:suppressAutoHyphens/>
      <w:spacing w:before="80" w:after="160"/>
      <w:jc w:val="center"/>
    </w:pPr>
    <w:rPr>
      <w:rFonts w:eastAsia="Arial"/>
      <w:sz w:val="24"/>
      <w:lang w:eastAsia="ar-SA"/>
    </w:rPr>
  </w:style>
  <w:style w:type="paragraph" w:customStyle="1" w:styleId="podstawa">
    <w:name w:val="podstawa"/>
    <w:pPr>
      <w:numPr>
        <w:numId w:val="2"/>
      </w:numPr>
      <w:suppressAutoHyphens/>
      <w:spacing w:before="80" w:after="240"/>
      <w:jc w:val="both"/>
    </w:pPr>
    <w:rPr>
      <w:rFonts w:eastAsia="Arial"/>
      <w:sz w:val="24"/>
      <w:lang w:eastAsia="ar-SA"/>
    </w:rPr>
  </w:style>
  <w:style w:type="paragraph" w:customStyle="1" w:styleId="podrozdzia">
    <w:name w:val="podrozdział"/>
    <w:basedOn w:val="Normalny"/>
    <w:pPr>
      <w:jc w:val="both"/>
    </w:pPr>
    <w:rPr>
      <w:rFonts w:ascii="Times New Roman" w:hAnsi="Times New Roman"/>
      <w:bCs w:val="0"/>
    </w:rPr>
  </w:style>
  <w:style w:type="table" w:styleId="Tabela-Siatka">
    <w:name w:val="Table Grid"/>
    <w:basedOn w:val="Standardowy"/>
    <w:rsid w:val="00617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3861"/>
    <w:pPr>
      <w:ind w:left="708"/>
    </w:pPr>
  </w:style>
  <w:style w:type="paragraph" w:styleId="Tekstdymka">
    <w:name w:val="Balloon Text"/>
    <w:basedOn w:val="Normalny"/>
    <w:link w:val="TekstdymkaZnak"/>
    <w:rsid w:val="00295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95561"/>
    <w:rPr>
      <w:rFonts w:ascii="Segoe UI" w:hAnsi="Segoe UI" w:cs="Segoe UI"/>
      <w:bCs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8BBD2-B1A7-481A-8277-C09E5E88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 ZAPISU  DZIECKA</vt:lpstr>
    </vt:vector>
  </TitlesOfParts>
  <Company>zoiw Miedźna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 ZAPISU  DZIECKA</dc:title>
  <dc:subject/>
  <dc:creator>Toczydlowski</dc:creator>
  <cp:keywords/>
  <cp:lastModifiedBy>Damian Król</cp:lastModifiedBy>
  <cp:revision>2</cp:revision>
  <cp:lastPrinted>2020-04-01T10:13:00Z</cp:lastPrinted>
  <dcterms:created xsi:type="dcterms:W3CDTF">2022-03-03T19:54:00Z</dcterms:created>
  <dcterms:modified xsi:type="dcterms:W3CDTF">2022-03-03T19:54:00Z</dcterms:modified>
</cp:coreProperties>
</file>